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6F9FE" w14:textId="77777777" w:rsidR="003C5FE0" w:rsidRPr="00A82B09" w:rsidRDefault="003C5FE0">
      <w:pPr>
        <w:pStyle w:val="Textoindependiente"/>
        <w:rPr>
          <w:rFonts w:ascii="Arial" w:hAnsi="Arial" w:cs="Arial"/>
        </w:rPr>
      </w:pPr>
    </w:p>
    <w:p w14:paraId="722E0E6F" w14:textId="77777777" w:rsidR="00847716" w:rsidRPr="00A82B09" w:rsidRDefault="00847716" w:rsidP="00847716">
      <w:pPr>
        <w:pStyle w:val="Textoindependiente"/>
        <w:rPr>
          <w:rFonts w:ascii="Arial" w:hAnsi="Arial" w:cs="Arial"/>
        </w:rPr>
      </w:pPr>
    </w:p>
    <w:p w14:paraId="6BECA485" w14:textId="77777777" w:rsidR="00847716" w:rsidRPr="00110915" w:rsidRDefault="00847716" w:rsidP="00847716">
      <w:pPr>
        <w:pStyle w:val="Textoindependiente"/>
        <w:rPr>
          <w:rFonts w:ascii="Arial" w:hAnsi="Arial" w:cs="Arial"/>
        </w:rPr>
      </w:pPr>
      <w:r w:rsidRPr="00110915">
        <w:rPr>
          <w:rFonts w:ascii="Arial" w:hAnsi="Arial" w:cs="Arial"/>
        </w:rPr>
        <w:t xml:space="preserve">CONTRATO </w:t>
      </w:r>
      <w:r w:rsidRPr="00110915">
        <w:rPr>
          <w:rFonts w:ascii="Arial" w:hAnsi="Arial" w:cs="Arial"/>
        </w:rPr>
        <w:tab/>
        <w:t>:</w:t>
      </w:r>
      <w:r w:rsidRPr="00110915">
        <w:rPr>
          <w:rFonts w:ascii="Arial" w:hAnsi="Arial" w:cs="Arial"/>
        </w:rPr>
        <w:tab/>
      </w:r>
      <w:r w:rsidRPr="00110915">
        <w:rPr>
          <w:rFonts w:ascii="Arial" w:hAnsi="Arial" w:cs="Arial"/>
        </w:rPr>
        <w:tab/>
      </w:r>
      <w:r w:rsidRPr="00110915">
        <w:rPr>
          <w:rFonts w:ascii="Arial" w:hAnsi="Arial" w:cs="Arial"/>
        </w:rPr>
        <w:tab/>
        <w:t xml:space="preserve">PRESTACIÓN DE SERVICIOS  </w:t>
      </w:r>
    </w:p>
    <w:p w14:paraId="7070673E" w14:textId="26665BEF" w:rsidR="00847716" w:rsidRPr="00EE360B" w:rsidRDefault="00847716" w:rsidP="00847716">
      <w:pPr>
        <w:pStyle w:val="Textoindependiente"/>
        <w:rPr>
          <w:rFonts w:ascii="Arial" w:hAnsi="Arial" w:cs="Arial"/>
          <w:color w:val="000000"/>
        </w:rPr>
      </w:pPr>
      <w:r w:rsidRPr="00110915">
        <w:rPr>
          <w:rFonts w:ascii="Arial" w:hAnsi="Arial" w:cs="Arial"/>
        </w:rPr>
        <w:t>CONTRATISTA:</w:t>
      </w:r>
      <w:r w:rsidRPr="00110915">
        <w:rPr>
          <w:rFonts w:ascii="Arial" w:hAnsi="Arial" w:cs="Arial"/>
        </w:rPr>
        <w:tab/>
      </w:r>
      <w:r w:rsidRPr="00110915">
        <w:rPr>
          <w:rFonts w:ascii="Arial" w:hAnsi="Arial" w:cs="Arial"/>
        </w:rPr>
        <w:tab/>
        <w:t xml:space="preserve"> </w:t>
      </w:r>
      <w:r w:rsidRPr="00110915">
        <w:rPr>
          <w:rFonts w:ascii="Arial" w:hAnsi="Arial" w:cs="Arial"/>
        </w:rPr>
        <w:tab/>
      </w:r>
      <w:r w:rsidR="00EE360B" w:rsidRPr="00EE360B">
        <w:rPr>
          <w:rFonts w:ascii="Arial" w:hAnsi="Arial" w:cs="Arial"/>
          <w:color w:val="000000"/>
        </w:rPr>
        <w:t>JOAN ANDRES CARDONA TREJOS</w:t>
      </w:r>
      <w:r w:rsidRPr="00110915">
        <w:rPr>
          <w:rFonts w:ascii="Arial" w:hAnsi="Arial" w:cs="Arial"/>
        </w:rPr>
        <w:tab/>
      </w:r>
    </w:p>
    <w:p w14:paraId="2335A924" w14:textId="35CC2B8E" w:rsidR="00847716" w:rsidRPr="00110915" w:rsidRDefault="00847716" w:rsidP="00847716">
      <w:pPr>
        <w:pStyle w:val="Textoindependiente"/>
        <w:rPr>
          <w:rFonts w:ascii="Arial" w:hAnsi="Arial" w:cs="Arial"/>
        </w:rPr>
      </w:pPr>
      <w:r w:rsidRPr="00110915">
        <w:rPr>
          <w:rFonts w:ascii="Arial" w:hAnsi="Arial" w:cs="Arial"/>
        </w:rPr>
        <w:t>IDENTIFICACIÓN:</w:t>
      </w:r>
      <w:r w:rsidRPr="00110915">
        <w:rPr>
          <w:rFonts w:ascii="Arial" w:hAnsi="Arial" w:cs="Arial"/>
        </w:rPr>
        <w:tab/>
      </w:r>
      <w:r w:rsidRPr="00110915">
        <w:rPr>
          <w:rFonts w:ascii="Arial" w:hAnsi="Arial" w:cs="Arial"/>
        </w:rPr>
        <w:tab/>
      </w:r>
      <w:r w:rsidRPr="00110915">
        <w:rPr>
          <w:rFonts w:ascii="Arial" w:hAnsi="Arial" w:cs="Arial"/>
        </w:rPr>
        <w:tab/>
      </w:r>
      <w:r w:rsidR="00EE360B" w:rsidRPr="00EE360B">
        <w:rPr>
          <w:rFonts w:ascii="Arial" w:hAnsi="Arial" w:cs="Arial"/>
          <w:color w:val="000000"/>
        </w:rPr>
        <w:t>1144157154</w:t>
      </w:r>
      <w:r>
        <w:rPr>
          <w:rFonts w:ascii="Arial" w:hAnsi="Arial" w:cs="Arial"/>
        </w:rPr>
        <w:t xml:space="preserve"> </w:t>
      </w:r>
      <w:r w:rsidRPr="00110915">
        <w:rPr>
          <w:rFonts w:ascii="Arial" w:hAnsi="Arial" w:cs="Arial"/>
        </w:rPr>
        <w:t>DE CALI</w:t>
      </w:r>
      <w:r w:rsidRPr="00110915">
        <w:rPr>
          <w:rFonts w:ascii="Arial" w:hAnsi="Arial" w:cs="Arial"/>
        </w:rPr>
        <w:tab/>
      </w:r>
    </w:p>
    <w:p w14:paraId="5CA6880B" w14:textId="0EC4DE4E" w:rsidR="00847716" w:rsidRPr="00EE360B" w:rsidRDefault="00847716" w:rsidP="00EE360B">
      <w:pPr>
        <w:pStyle w:val="Textoindependiente"/>
        <w:rPr>
          <w:rFonts w:ascii="Arial" w:hAnsi="Arial" w:cs="Arial"/>
          <w:lang w:val="es-CO"/>
        </w:rPr>
      </w:pPr>
      <w:r w:rsidRPr="00110915">
        <w:rPr>
          <w:rFonts w:ascii="Arial" w:hAnsi="Arial" w:cs="Arial"/>
        </w:rPr>
        <w:t xml:space="preserve">CODIGO DISPONIBILIDAD: </w:t>
      </w:r>
      <w:r w:rsidRPr="00110915">
        <w:rPr>
          <w:rFonts w:ascii="Arial" w:hAnsi="Arial" w:cs="Arial"/>
        </w:rPr>
        <w:tab/>
        <w:t xml:space="preserve">No. CDP.  </w:t>
      </w:r>
      <w:r w:rsidR="00EE360B" w:rsidRPr="00EE360B">
        <w:rPr>
          <w:rFonts w:ascii="Arial" w:hAnsi="Arial" w:cs="Arial"/>
          <w:lang w:val="es-CO"/>
        </w:rPr>
        <w:t>3500232190</w:t>
      </w:r>
      <w:r w:rsidRPr="00110915">
        <w:rPr>
          <w:rFonts w:ascii="Arial" w:hAnsi="Arial" w:cs="Arial"/>
        </w:rPr>
        <w:tab/>
      </w:r>
    </w:p>
    <w:p w14:paraId="7BBDF026" w14:textId="75D307D5" w:rsidR="00847716" w:rsidRPr="00110915" w:rsidRDefault="00847716" w:rsidP="00847716">
      <w:pPr>
        <w:pStyle w:val="Textoindependiente"/>
        <w:rPr>
          <w:rFonts w:ascii="Arial" w:hAnsi="Arial" w:cs="Arial"/>
        </w:rPr>
      </w:pPr>
      <w:r w:rsidRPr="00110915">
        <w:rPr>
          <w:rFonts w:ascii="Arial" w:hAnsi="Arial" w:cs="Arial"/>
        </w:rPr>
        <w:t>RESERVA:</w:t>
      </w:r>
      <w:r w:rsidRPr="00110915">
        <w:rPr>
          <w:rFonts w:ascii="Arial" w:hAnsi="Arial" w:cs="Arial"/>
        </w:rPr>
        <w:tab/>
      </w:r>
      <w:r w:rsidRPr="00110915">
        <w:rPr>
          <w:rFonts w:ascii="Arial" w:hAnsi="Arial" w:cs="Arial"/>
        </w:rPr>
        <w:tab/>
      </w:r>
      <w:r w:rsidRPr="00110915">
        <w:rPr>
          <w:rFonts w:ascii="Arial" w:hAnsi="Arial" w:cs="Arial"/>
        </w:rPr>
        <w:tab/>
      </w:r>
      <w:r w:rsidRPr="00110915">
        <w:rPr>
          <w:rFonts w:ascii="Arial" w:hAnsi="Arial" w:cs="Arial"/>
        </w:rPr>
        <w:tab/>
        <w:t xml:space="preserve">No. RPC. </w:t>
      </w:r>
      <w:r w:rsidR="00EE360B">
        <w:rPr>
          <w:rFonts w:ascii="Arial" w:hAnsi="Arial" w:cs="Arial"/>
        </w:rPr>
        <w:t xml:space="preserve"> </w:t>
      </w:r>
      <w:r w:rsidR="00EE360B" w:rsidRPr="00EE360B">
        <w:rPr>
          <w:rFonts w:ascii="Arial" w:hAnsi="Arial" w:cs="Arial"/>
          <w:lang w:val="es-CO"/>
        </w:rPr>
        <w:t>4500359829</w:t>
      </w:r>
      <w:r w:rsidRPr="00110915">
        <w:rPr>
          <w:rFonts w:ascii="Arial" w:hAnsi="Arial" w:cs="Arial"/>
        </w:rPr>
        <w:tab/>
        <w:t xml:space="preserve"> </w:t>
      </w:r>
    </w:p>
    <w:p w14:paraId="40B2E00F" w14:textId="77777777" w:rsidR="00847716" w:rsidRPr="00110915" w:rsidRDefault="00847716" w:rsidP="00847716">
      <w:pPr>
        <w:pStyle w:val="Textoindependiente"/>
        <w:rPr>
          <w:rFonts w:ascii="Arial" w:hAnsi="Arial" w:cs="Arial"/>
        </w:rPr>
      </w:pPr>
      <w:r w:rsidRPr="00110915">
        <w:rPr>
          <w:rFonts w:ascii="Arial" w:hAnsi="Arial" w:cs="Arial"/>
        </w:rPr>
        <w:t>VALORDELCONTRATO:</w:t>
      </w:r>
      <w:r w:rsidRPr="00110915">
        <w:rPr>
          <w:rFonts w:ascii="Arial" w:hAnsi="Arial" w:cs="Arial"/>
        </w:rPr>
        <w:tab/>
      </w:r>
      <w:r w:rsidRPr="00110915">
        <w:rPr>
          <w:rFonts w:ascii="Arial" w:hAnsi="Arial" w:cs="Arial"/>
        </w:rPr>
        <w:tab/>
        <w:t>$6.552.000 SEIS MILLONES QUINIENTOS   CINCUENTA Y DOS MIL PESOS M/CTE</w:t>
      </w:r>
    </w:p>
    <w:p w14:paraId="294A7BD6" w14:textId="77777777" w:rsidR="00847716" w:rsidRPr="00110915" w:rsidRDefault="00847716" w:rsidP="00847716">
      <w:pPr>
        <w:pStyle w:val="Textoindependiente"/>
        <w:rPr>
          <w:rFonts w:ascii="Arial" w:hAnsi="Arial" w:cs="Arial"/>
        </w:rPr>
      </w:pPr>
      <w:r w:rsidRPr="00110915">
        <w:rPr>
          <w:rFonts w:ascii="Arial" w:hAnsi="Arial" w:cs="Arial"/>
        </w:rPr>
        <w:t>DURACIÓN:</w:t>
      </w:r>
      <w:r w:rsidRPr="00110915">
        <w:rPr>
          <w:rFonts w:ascii="Arial" w:hAnsi="Arial" w:cs="Arial"/>
        </w:rPr>
        <w:tab/>
      </w:r>
      <w:r w:rsidRPr="00110915">
        <w:rPr>
          <w:rFonts w:ascii="Arial" w:hAnsi="Arial" w:cs="Arial"/>
        </w:rPr>
        <w:tab/>
      </w:r>
      <w:r w:rsidRPr="00110915">
        <w:rPr>
          <w:rFonts w:ascii="Arial" w:hAnsi="Arial" w:cs="Arial"/>
        </w:rPr>
        <w:tab/>
      </w:r>
      <w:r w:rsidRPr="00110915">
        <w:rPr>
          <w:rFonts w:ascii="Arial" w:hAnsi="Arial" w:cs="Arial"/>
        </w:rPr>
        <w:tab/>
        <w:t>HASTA EL 30 DE ABRIL DE 2025</w:t>
      </w:r>
    </w:p>
    <w:p w14:paraId="6CD7047A" w14:textId="297D9929" w:rsidR="000005A3" w:rsidRDefault="00847716" w:rsidP="00847716">
      <w:pPr>
        <w:pStyle w:val="Textoindependiente"/>
        <w:jc w:val="left"/>
        <w:rPr>
          <w:rFonts w:ascii="Arial" w:hAnsi="Arial" w:cs="Arial"/>
        </w:rPr>
      </w:pPr>
      <w:r w:rsidRPr="00110915">
        <w:rPr>
          <w:rFonts w:ascii="Arial" w:hAnsi="Arial" w:cs="Arial"/>
        </w:rPr>
        <w:t>SUPERVISOR:</w:t>
      </w:r>
      <w:r w:rsidRPr="00110915">
        <w:rPr>
          <w:rFonts w:ascii="Arial" w:hAnsi="Arial" w:cs="Arial"/>
        </w:rPr>
        <w:tab/>
      </w:r>
      <w:r w:rsidRPr="00110915">
        <w:rPr>
          <w:rFonts w:ascii="Arial" w:hAnsi="Arial" w:cs="Arial"/>
        </w:rPr>
        <w:tab/>
      </w:r>
      <w:r w:rsidRPr="00110915">
        <w:rPr>
          <w:rFonts w:ascii="Arial" w:hAnsi="Arial" w:cs="Arial"/>
        </w:rPr>
        <w:tab/>
        <w:t>TOMAS GUTIERREZ MAÑOSCA</w:t>
      </w:r>
      <w:r w:rsidR="00017D18" w:rsidRPr="00A82B09">
        <w:rPr>
          <w:rFonts w:ascii="Arial" w:hAnsi="Arial" w:cs="Arial"/>
        </w:rPr>
        <w:t xml:space="preserve"> </w:t>
      </w:r>
    </w:p>
    <w:p w14:paraId="4D4F3F0A" w14:textId="77777777" w:rsidR="00847716" w:rsidRPr="00A82B09" w:rsidRDefault="00847716" w:rsidP="00847716">
      <w:pPr>
        <w:pStyle w:val="Textoindependiente"/>
        <w:jc w:val="left"/>
        <w:rPr>
          <w:rFonts w:ascii="Arial" w:hAnsi="Arial" w:cs="Arial"/>
        </w:rPr>
      </w:pPr>
    </w:p>
    <w:p w14:paraId="0FD39F4E" w14:textId="77777777" w:rsidR="00185C8A" w:rsidRPr="00A82B09" w:rsidRDefault="00536329" w:rsidP="00185C8A">
      <w:pPr>
        <w:pStyle w:val="Textoindependiente2"/>
        <w:spacing w:line="240" w:lineRule="auto"/>
        <w:jc w:val="both"/>
        <w:rPr>
          <w:rFonts w:ascii="Arial" w:hAnsi="Arial" w:cs="Arial"/>
          <w:b/>
        </w:rPr>
      </w:pPr>
      <w:r w:rsidRPr="00A82B09">
        <w:rPr>
          <w:rFonts w:ascii="Arial" w:hAnsi="Arial" w:cs="Arial"/>
          <w:b/>
        </w:rPr>
        <w:t>OBJETO DEL CONTRATO</w:t>
      </w:r>
      <w:r w:rsidR="00C02F63" w:rsidRPr="00A82B09">
        <w:rPr>
          <w:rFonts w:ascii="Arial" w:hAnsi="Arial" w:cs="Arial"/>
          <w:b/>
        </w:rPr>
        <w:t xml:space="preserve"> </w:t>
      </w:r>
    </w:p>
    <w:p w14:paraId="5BFA0E98" w14:textId="40645A0A" w:rsidR="00180E49" w:rsidRDefault="0084763A" w:rsidP="0084763A">
      <w:pPr>
        <w:pStyle w:val="Textoindependiente"/>
        <w:ind w:left="20"/>
        <w:rPr>
          <w:rFonts w:ascii="Arial" w:hAnsi="Arial" w:cs="Arial"/>
          <w:color w:val="000000"/>
          <w:shd w:val="clear" w:color="auto" w:fill="FFFFFF"/>
        </w:rPr>
      </w:pPr>
      <w:r w:rsidRPr="0084763A">
        <w:rPr>
          <w:rFonts w:ascii="Arial" w:hAnsi="Arial" w:cs="Arial"/>
          <w:color w:val="000000"/>
          <w:shd w:val="clear" w:color="auto" w:fill="FFFFFF"/>
        </w:rPr>
        <w:t>PRESTACIÓN DE SERVICIOS DE APOYO A LA GESTIÓN PARA LA EJECUCIÓN DE PROGRAMAS, PLANES Y PROYECTOS</w:t>
      </w:r>
      <w:r>
        <w:rPr>
          <w:rFonts w:ascii="Arial" w:hAnsi="Arial" w:cs="Arial"/>
          <w:color w:val="000000"/>
          <w:shd w:val="clear" w:color="auto" w:fill="FFFFFF"/>
        </w:rPr>
        <w:t xml:space="preserve"> </w:t>
      </w:r>
      <w:r w:rsidRPr="0084763A">
        <w:rPr>
          <w:rFonts w:ascii="Arial" w:hAnsi="Arial" w:cs="Arial"/>
          <w:color w:val="000000"/>
          <w:shd w:val="clear" w:color="auto" w:fill="FFFFFF"/>
        </w:rPr>
        <w:t>EN EL ÁMBITO DEL DEPORTE, LA RECREACIÓN Y LA ACTIVIDAD FÍSICA, FORTALECIENDO DESDE SU PERFIL LOS</w:t>
      </w:r>
      <w:r>
        <w:rPr>
          <w:rFonts w:ascii="Arial" w:hAnsi="Arial" w:cs="Arial"/>
          <w:color w:val="000000"/>
          <w:shd w:val="clear" w:color="auto" w:fill="FFFFFF"/>
        </w:rPr>
        <w:t xml:space="preserve"> </w:t>
      </w:r>
      <w:r w:rsidRPr="0084763A">
        <w:rPr>
          <w:rFonts w:ascii="Arial" w:hAnsi="Arial" w:cs="Arial"/>
          <w:color w:val="000000"/>
          <w:shd w:val="clear" w:color="auto" w:fill="FFFFFF"/>
        </w:rPr>
        <w:t>OBJETIVOS ESTABLECIDOS POR LA SECRETARÍA DEL DEPORTE Y LA RECREACIÓN.</w:t>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p>
    <w:p w14:paraId="6BEB26B7" w14:textId="77777777" w:rsidR="006A2B9C" w:rsidRPr="00A82B09" w:rsidRDefault="006A2B9C" w:rsidP="00180E49">
      <w:pPr>
        <w:pStyle w:val="Textoindependiente"/>
        <w:ind w:left="20"/>
        <w:rPr>
          <w:rFonts w:ascii="Arial" w:hAnsi="Arial" w:cs="Arial"/>
          <w:color w:val="000000"/>
          <w:shd w:val="clear" w:color="auto" w:fill="FFFFFF"/>
        </w:rPr>
      </w:pPr>
    </w:p>
    <w:p w14:paraId="230ED508" w14:textId="4C93A630" w:rsidR="00CA5E7F" w:rsidRPr="00A82B09" w:rsidRDefault="00536329" w:rsidP="00A942B0">
      <w:pPr>
        <w:pStyle w:val="Textoindependiente"/>
        <w:ind w:left="20"/>
        <w:rPr>
          <w:rFonts w:ascii="Arial" w:hAnsi="Arial" w:cs="Arial"/>
          <w:b/>
          <w:color w:val="000000"/>
          <w:lang w:val="es-ES_tradnl"/>
        </w:rPr>
      </w:pPr>
      <w:r w:rsidRPr="00A82B09">
        <w:rPr>
          <w:rFonts w:ascii="Arial" w:hAnsi="Arial" w:cs="Arial"/>
          <w:lang w:val="es-ES_tradnl"/>
        </w:rPr>
        <w:t>En cumplimiento de las obligaciones es</w:t>
      </w:r>
      <w:r w:rsidR="00074961" w:rsidRPr="00A82B09">
        <w:rPr>
          <w:rFonts w:ascii="Arial" w:hAnsi="Arial" w:cs="Arial"/>
          <w:lang w:val="es-ES_tradnl"/>
        </w:rPr>
        <w:t xml:space="preserve">tablecidas en la </w:t>
      </w:r>
      <w:r w:rsidR="00074961" w:rsidRPr="0092241A">
        <w:rPr>
          <w:rFonts w:ascii="Arial" w:hAnsi="Arial" w:cs="Arial"/>
          <w:lang w:val="es-ES_tradnl"/>
        </w:rPr>
        <w:t xml:space="preserve">cláusula </w:t>
      </w:r>
      <w:r w:rsidR="00180E49" w:rsidRPr="0092241A">
        <w:rPr>
          <w:rFonts w:ascii="Arial" w:hAnsi="Arial" w:cs="Arial"/>
          <w:b/>
          <w:bCs/>
          <w:lang w:val="es-ES_tradnl"/>
        </w:rPr>
        <w:t>PRIMERA</w:t>
      </w:r>
      <w:r w:rsidR="005F1433" w:rsidRPr="00A82B09">
        <w:rPr>
          <w:rFonts w:ascii="Arial" w:hAnsi="Arial" w:cs="Arial"/>
          <w:lang w:val="es-ES_tradnl"/>
        </w:rPr>
        <w:t xml:space="preserve"> del</w:t>
      </w:r>
      <w:r w:rsidR="00185C8A" w:rsidRPr="00A82B09">
        <w:rPr>
          <w:rFonts w:ascii="Arial" w:hAnsi="Arial" w:cs="Arial"/>
          <w:lang w:val="es-ES_tradnl"/>
        </w:rPr>
        <w:t xml:space="preserve"> contrato No.</w:t>
      </w:r>
      <w:r w:rsidR="00D743F1" w:rsidRPr="00A82B09">
        <w:rPr>
          <w:rFonts w:ascii="Arial" w:hAnsi="Arial" w:cs="Arial"/>
          <w:lang w:val="es-ES_tradnl"/>
        </w:rPr>
        <w:t xml:space="preserve"> </w:t>
      </w:r>
      <w:r w:rsidR="006A2B9C" w:rsidRPr="006A2B9C">
        <w:rPr>
          <w:rFonts w:ascii="Arial" w:hAnsi="Arial" w:cs="Arial"/>
          <w:lang w:val="es-ES_tradnl"/>
        </w:rPr>
        <w:t>416</w:t>
      </w:r>
      <w:r w:rsidR="002A3190">
        <w:rPr>
          <w:rFonts w:ascii="Arial" w:hAnsi="Arial" w:cs="Arial"/>
          <w:lang w:val="es-ES_tradnl"/>
        </w:rPr>
        <w:t>2</w:t>
      </w:r>
      <w:r w:rsidR="006A2B9C" w:rsidRPr="006A2B9C">
        <w:rPr>
          <w:rFonts w:ascii="Arial" w:hAnsi="Arial" w:cs="Arial"/>
          <w:lang w:val="es-ES_tradnl"/>
        </w:rPr>
        <w:t>.010.26</w:t>
      </w:r>
      <w:r w:rsidR="006A2B9C" w:rsidRPr="0092241A">
        <w:rPr>
          <w:rFonts w:ascii="Arial" w:hAnsi="Arial" w:cs="Arial"/>
          <w:lang w:val="es-ES_tradnl"/>
        </w:rPr>
        <w:t>.1.</w:t>
      </w:r>
      <w:r w:rsidR="004E306E">
        <w:rPr>
          <w:rFonts w:ascii="Arial" w:hAnsi="Arial" w:cs="Arial"/>
          <w:lang w:val="es-ES_tradnl"/>
        </w:rPr>
        <w:t>0</w:t>
      </w:r>
      <w:r w:rsidR="00976E18">
        <w:rPr>
          <w:rFonts w:ascii="Arial" w:hAnsi="Arial" w:cs="Arial"/>
          <w:lang w:val="es-ES_tradnl"/>
        </w:rPr>
        <w:t>748</w:t>
      </w:r>
      <w:r w:rsidR="006A2B9C" w:rsidRPr="0092241A">
        <w:rPr>
          <w:rFonts w:ascii="Arial" w:hAnsi="Arial" w:cs="Arial"/>
          <w:lang w:val="es-ES_tradnl"/>
        </w:rPr>
        <w:t xml:space="preserve"> de 202</w:t>
      </w:r>
      <w:r w:rsidR="0084763A">
        <w:rPr>
          <w:rFonts w:ascii="Arial" w:hAnsi="Arial" w:cs="Arial"/>
          <w:lang w:val="es-ES_tradnl"/>
        </w:rPr>
        <w:t>5</w:t>
      </w:r>
      <w:r w:rsidR="00A82B09" w:rsidRPr="00A82B09">
        <w:rPr>
          <w:rFonts w:ascii="Arial" w:hAnsi="Arial" w:cs="Arial"/>
          <w:lang w:val="es-ES_tradnl"/>
        </w:rPr>
        <w:t>, me permito entregar el informe consolidado en el cual se evidencia la ejecución de cada una de las obligaciones del contrato.</w:t>
      </w:r>
    </w:p>
    <w:p w14:paraId="0B0F5865" w14:textId="77777777" w:rsidR="003C5FE0" w:rsidRPr="00A82B09" w:rsidRDefault="003C5FE0" w:rsidP="005E7EDD">
      <w:pPr>
        <w:pStyle w:val="Textoindependiente"/>
        <w:ind w:left="360"/>
        <w:rPr>
          <w:rFonts w:ascii="Arial" w:hAnsi="Arial" w:cs="Arial"/>
          <w:b/>
        </w:rPr>
      </w:pPr>
    </w:p>
    <w:p w14:paraId="66BECEEA" w14:textId="77777777" w:rsidR="00CA5E7F" w:rsidRPr="00A82B09" w:rsidRDefault="00CA5E7F" w:rsidP="005E7EDD">
      <w:pPr>
        <w:pStyle w:val="Textoindependiente"/>
        <w:ind w:left="360"/>
        <w:rPr>
          <w:rFonts w:ascii="Arial" w:hAnsi="Arial" w:cs="Arial"/>
          <w:b/>
        </w:rPr>
      </w:pPr>
      <w:r w:rsidRPr="00A82B09">
        <w:rPr>
          <w:rFonts w:ascii="Arial" w:hAnsi="Arial" w:cs="Arial"/>
          <w:b/>
        </w:rPr>
        <w:t>ACTIVIDADES DESARROLLADAS</w:t>
      </w:r>
    </w:p>
    <w:p w14:paraId="4114D800" w14:textId="3009F977" w:rsidR="00CA5E7F" w:rsidRPr="00A82B09" w:rsidRDefault="00CA5E7F">
      <w:pPr>
        <w:pStyle w:val="Textoindependiente"/>
        <w:rPr>
          <w:rFonts w:ascii="Arial" w:hAnsi="Arial" w:cs="Arial"/>
          <w:b/>
        </w:rPr>
      </w:pPr>
    </w:p>
    <w:p w14:paraId="09B40760" w14:textId="3EB3C6A3" w:rsidR="00A82B09" w:rsidRDefault="00A82B09">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PRIMERA CUOTA</w:t>
      </w:r>
    </w:p>
    <w:p w14:paraId="17470366" w14:textId="77777777" w:rsidR="00EE360B" w:rsidRPr="00EE360B" w:rsidRDefault="00EE360B" w:rsidP="00EE360B">
      <w:pPr>
        <w:suppressAutoHyphens w:val="0"/>
        <w:rPr>
          <w:lang w:val="es-CO" w:eastAsia="es-CO"/>
        </w:rPr>
      </w:pPr>
      <w:r w:rsidRPr="00EE360B">
        <w:rPr>
          <w:lang w:val="es-CO" w:eastAsia="es-CO"/>
        </w:rPr>
        <w:br/>
      </w:r>
    </w:p>
    <w:p w14:paraId="1A5A2D3C" w14:textId="77777777" w:rsidR="00EE360B" w:rsidRPr="00EE360B" w:rsidRDefault="00EE360B" w:rsidP="00EE360B">
      <w:pPr>
        <w:numPr>
          <w:ilvl w:val="0"/>
          <w:numId w:val="32"/>
        </w:numPr>
        <w:suppressAutoHyphens w:val="0"/>
        <w:ind w:left="830"/>
        <w:jc w:val="both"/>
        <w:textAlignment w:val="baseline"/>
        <w:rPr>
          <w:rFonts w:ascii="Arial" w:hAnsi="Arial" w:cs="Arial"/>
          <w:color w:val="000000"/>
          <w:lang w:val="es-CO" w:eastAsia="es-CO"/>
        </w:rPr>
      </w:pPr>
      <w:r w:rsidRPr="00EE360B">
        <w:rPr>
          <w:rFonts w:ascii="Arial" w:hAnsi="Arial" w:cs="Arial"/>
          <w:color w:val="000000"/>
          <w:lang w:val="es-CO" w:eastAsia="es-CO"/>
        </w:rPr>
        <w:t>Desarrollar tareas de apoyo la ejecución de las jornadas y eventos realizados en campo, para la intervención con los diferentes tipos de población que maneja el proyecto, así como al proceso de socialización y a la vinculación de la población beneficiaría del Proyecto.</w:t>
      </w:r>
    </w:p>
    <w:p w14:paraId="10860DB9" w14:textId="77777777" w:rsidR="00EE360B" w:rsidRPr="00EE360B" w:rsidRDefault="00EE360B" w:rsidP="00EE360B">
      <w:pPr>
        <w:suppressAutoHyphens w:val="0"/>
        <w:rPr>
          <w:lang w:val="es-CO" w:eastAsia="es-CO"/>
        </w:rPr>
      </w:pPr>
      <w:r w:rsidRPr="00EE360B">
        <w:rPr>
          <w:lang w:val="es-CO" w:eastAsia="es-CO"/>
        </w:rPr>
        <w:br/>
      </w:r>
    </w:p>
    <w:p w14:paraId="01C92B28" w14:textId="77777777" w:rsidR="00EE360B" w:rsidRPr="00EE360B" w:rsidRDefault="00EE360B" w:rsidP="00EE360B">
      <w:pPr>
        <w:numPr>
          <w:ilvl w:val="0"/>
          <w:numId w:val="33"/>
        </w:numPr>
        <w:suppressAutoHyphens w:val="0"/>
        <w:jc w:val="both"/>
        <w:textAlignment w:val="baseline"/>
        <w:rPr>
          <w:rFonts w:ascii="Arial" w:hAnsi="Arial" w:cs="Arial"/>
          <w:color w:val="000000"/>
          <w:lang w:val="es-CO" w:eastAsia="es-CO"/>
        </w:rPr>
      </w:pPr>
      <w:r w:rsidRPr="00EE360B">
        <w:rPr>
          <w:rFonts w:ascii="Arial" w:hAnsi="Arial" w:cs="Arial"/>
          <w:color w:val="000000"/>
          <w:lang w:val="es-CO" w:eastAsia="es-CO"/>
        </w:rPr>
        <w:t>Brindé apoyo en la ejecución de jornadas con clases funcionales, hidrogymnasia y recreativas dirigidas a los adultos mayores de la comuna 16 del Distrito Especial de Santiago de Cali, previa socialización y presentación del programa Activamente a las y los lideres de los grupos organizados en la comuna. </w:t>
      </w:r>
    </w:p>
    <w:p w14:paraId="1D8952CF" w14:textId="77777777" w:rsidR="00EE360B" w:rsidRPr="00EE360B" w:rsidRDefault="00EE360B" w:rsidP="00EE360B">
      <w:pPr>
        <w:suppressAutoHyphens w:val="0"/>
        <w:rPr>
          <w:lang w:val="es-CO" w:eastAsia="es-CO"/>
        </w:rPr>
      </w:pPr>
      <w:r w:rsidRPr="00EE360B">
        <w:rPr>
          <w:lang w:val="es-CO" w:eastAsia="es-CO"/>
        </w:rPr>
        <w:br/>
      </w:r>
    </w:p>
    <w:p w14:paraId="383A884C" w14:textId="77777777" w:rsidR="00EE360B" w:rsidRPr="00EE360B" w:rsidRDefault="00EE360B" w:rsidP="00EE360B">
      <w:pPr>
        <w:numPr>
          <w:ilvl w:val="0"/>
          <w:numId w:val="34"/>
        </w:numPr>
        <w:suppressAutoHyphens w:val="0"/>
        <w:ind w:left="830"/>
        <w:jc w:val="both"/>
        <w:textAlignment w:val="baseline"/>
        <w:rPr>
          <w:rFonts w:ascii="Arial" w:hAnsi="Arial" w:cs="Arial"/>
          <w:color w:val="000000"/>
          <w:lang w:val="es-CO" w:eastAsia="es-CO"/>
        </w:rPr>
      </w:pPr>
      <w:r w:rsidRPr="00EE360B">
        <w:rPr>
          <w:rFonts w:ascii="Arial" w:hAnsi="Arial" w:cs="Arial"/>
          <w:color w:val="000000"/>
          <w:lang w:val="es-CO" w:eastAsia="es-CO"/>
        </w:rPr>
        <w:t xml:space="preserve">Realizar tareas de apoyo la elaboración y presentación de informes, registro de los beneficiarios del proyecto a través de la plataforma SIDER, </w:t>
      </w:r>
      <w:r w:rsidRPr="00EE360B">
        <w:rPr>
          <w:rFonts w:ascii="Arial" w:hAnsi="Arial" w:cs="Arial"/>
          <w:color w:val="000000"/>
          <w:lang w:val="es-CO" w:eastAsia="es-CO"/>
        </w:rPr>
        <w:lastRenderedPageBreak/>
        <w:t>registro fotográfico y bases de datos, correspondiente a los jornadas y eventos.</w:t>
      </w:r>
    </w:p>
    <w:p w14:paraId="388BA5D3" w14:textId="77777777" w:rsidR="00EE360B" w:rsidRPr="00EE360B" w:rsidRDefault="00EE360B" w:rsidP="00EE360B">
      <w:pPr>
        <w:suppressAutoHyphens w:val="0"/>
        <w:rPr>
          <w:lang w:val="es-CO" w:eastAsia="es-CO"/>
        </w:rPr>
      </w:pPr>
      <w:r w:rsidRPr="00EE360B">
        <w:rPr>
          <w:lang w:val="es-CO" w:eastAsia="es-CO"/>
        </w:rPr>
        <w:br/>
      </w:r>
    </w:p>
    <w:p w14:paraId="60655DCD" w14:textId="77777777" w:rsidR="00EE360B" w:rsidRPr="00EE360B" w:rsidRDefault="00EE360B" w:rsidP="00EE360B">
      <w:pPr>
        <w:numPr>
          <w:ilvl w:val="0"/>
          <w:numId w:val="35"/>
        </w:numPr>
        <w:suppressAutoHyphens w:val="0"/>
        <w:jc w:val="both"/>
        <w:textAlignment w:val="baseline"/>
        <w:rPr>
          <w:rFonts w:ascii="Arial" w:hAnsi="Arial" w:cs="Arial"/>
          <w:color w:val="000000"/>
          <w:lang w:val="es-CO" w:eastAsia="es-CO"/>
        </w:rPr>
      </w:pPr>
      <w:r w:rsidRPr="00EE360B">
        <w:rPr>
          <w:rFonts w:ascii="Arial" w:hAnsi="Arial" w:cs="Arial"/>
          <w:color w:val="000000"/>
          <w:lang w:val="es-CO" w:eastAsia="es-CO"/>
        </w:rPr>
        <w:t>No fui requerido para el desarrollo de esta actividad durante este periodo.</w:t>
      </w:r>
    </w:p>
    <w:p w14:paraId="2BCC6C9F" w14:textId="77777777" w:rsidR="00EE360B" w:rsidRPr="00EE360B" w:rsidRDefault="00EE360B" w:rsidP="00EE360B">
      <w:pPr>
        <w:suppressAutoHyphens w:val="0"/>
        <w:rPr>
          <w:lang w:val="es-CO" w:eastAsia="es-CO"/>
        </w:rPr>
      </w:pPr>
      <w:r w:rsidRPr="00EE360B">
        <w:rPr>
          <w:lang w:val="es-CO" w:eastAsia="es-CO"/>
        </w:rPr>
        <w:br/>
      </w:r>
    </w:p>
    <w:p w14:paraId="5C6FDFDC" w14:textId="77777777" w:rsidR="00EE360B" w:rsidRPr="00EE360B" w:rsidRDefault="00EE360B" w:rsidP="00EE360B">
      <w:pPr>
        <w:numPr>
          <w:ilvl w:val="0"/>
          <w:numId w:val="36"/>
        </w:numPr>
        <w:suppressAutoHyphens w:val="0"/>
        <w:jc w:val="both"/>
        <w:textAlignment w:val="baseline"/>
        <w:rPr>
          <w:rFonts w:ascii="Arial" w:hAnsi="Arial" w:cs="Arial"/>
          <w:color w:val="000000"/>
          <w:lang w:val="es-CO" w:eastAsia="es-CO"/>
        </w:rPr>
      </w:pPr>
      <w:r w:rsidRPr="00EE360B">
        <w:rPr>
          <w:rFonts w:ascii="Arial" w:hAnsi="Arial" w:cs="Arial"/>
          <w:color w:val="000000"/>
          <w:lang w:val="es-CO" w:eastAsia="es-CO"/>
        </w:rPr>
        <w:t>Asistir a las diferentes reuniones y capacitaciones programadas por el área de fomento y las propias del cargo, que sean necesarias para el desarrollo del programa.</w:t>
      </w:r>
    </w:p>
    <w:p w14:paraId="4AEBDB6E" w14:textId="77777777" w:rsidR="00EE360B" w:rsidRPr="00EE360B" w:rsidRDefault="00EE360B" w:rsidP="00EE360B">
      <w:pPr>
        <w:suppressAutoHyphens w:val="0"/>
        <w:rPr>
          <w:lang w:val="es-CO" w:eastAsia="es-CO"/>
        </w:rPr>
      </w:pPr>
      <w:r w:rsidRPr="00EE360B">
        <w:rPr>
          <w:lang w:val="es-CO" w:eastAsia="es-CO"/>
        </w:rPr>
        <w:br/>
      </w:r>
    </w:p>
    <w:p w14:paraId="554DE300" w14:textId="77777777" w:rsidR="00EE360B" w:rsidRPr="00EE360B" w:rsidRDefault="00EE360B" w:rsidP="00EE360B">
      <w:pPr>
        <w:numPr>
          <w:ilvl w:val="0"/>
          <w:numId w:val="37"/>
        </w:numPr>
        <w:suppressAutoHyphens w:val="0"/>
        <w:jc w:val="both"/>
        <w:textAlignment w:val="baseline"/>
        <w:rPr>
          <w:rFonts w:ascii="Arial" w:hAnsi="Arial" w:cs="Arial"/>
          <w:color w:val="000000"/>
          <w:lang w:val="es-CO" w:eastAsia="es-CO"/>
        </w:rPr>
      </w:pPr>
      <w:r w:rsidRPr="00EE360B">
        <w:rPr>
          <w:rFonts w:ascii="Arial" w:hAnsi="Arial" w:cs="Arial"/>
          <w:color w:val="000000"/>
          <w:lang w:val="es-CO" w:eastAsia="es-CO"/>
        </w:rPr>
        <w:t>No fui requerido para el desarrollo de esta actividad durante este periodo.</w:t>
      </w:r>
    </w:p>
    <w:p w14:paraId="280A6140" w14:textId="77777777" w:rsidR="00EE360B" w:rsidRPr="00EE360B" w:rsidRDefault="00EE360B" w:rsidP="00EE360B">
      <w:pPr>
        <w:suppressAutoHyphens w:val="0"/>
        <w:rPr>
          <w:lang w:val="es-CO" w:eastAsia="es-CO"/>
        </w:rPr>
      </w:pPr>
      <w:r w:rsidRPr="00EE360B">
        <w:rPr>
          <w:lang w:val="es-CO" w:eastAsia="es-CO"/>
        </w:rPr>
        <w:br/>
      </w:r>
    </w:p>
    <w:p w14:paraId="31419D75" w14:textId="77777777" w:rsidR="00EE360B" w:rsidRPr="00EE360B" w:rsidRDefault="00EE360B" w:rsidP="00EE360B">
      <w:pPr>
        <w:numPr>
          <w:ilvl w:val="0"/>
          <w:numId w:val="38"/>
        </w:numPr>
        <w:suppressAutoHyphens w:val="0"/>
        <w:ind w:left="830"/>
        <w:jc w:val="both"/>
        <w:textAlignment w:val="baseline"/>
        <w:rPr>
          <w:rFonts w:ascii="Arial" w:hAnsi="Arial" w:cs="Arial"/>
          <w:color w:val="000000"/>
          <w:lang w:val="es-CO" w:eastAsia="es-CO"/>
        </w:rPr>
      </w:pPr>
      <w:r w:rsidRPr="00EE360B">
        <w:rPr>
          <w:rFonts w:ascii="Arial" w:hAnsi="Arial" w:cs="Arial"/>
          <w:color w:val="000000"/>
          <w:lang w:val="es-CO" w:eastAsia="es-CO"/>
        </w:rPr>
        <w:t>Efectuar tareas de apoyo en las actividades operativas, logísticas o asistenciales de carácter misional de la Secretaría de Deporte y Recreación, en el cumplimiento del objeto contractual.</w:t>
      </w:r>
    </w:p>
    <w:p w14:paraId="3D4256BD" w14:textId="77777777" w:rsidR="00EE360B" w:rsidRPr="00EE360B" w:rsidRDefault="00EE360B" w:rsidP="00EE360B">
      <w:pPr>
        <w:suppressAutoHyphens w:val="0"/>
        <w:rPr>
          <w:lang w:val="es-CO" w:eastAsia="es-CO"/>
        </w:rPr>
      </w:pPr>
      <w:r w:rsidRPr="00EE360B">
        <w:rPr>
          <w:lang w:val="es-CO" w:eastAsia="es-CO"/>
        </w:rPr>
        <w:br/>
      </w:r>
    </w:p>
    <w:p w14:paraId="35066435" w14:textId="77777777" w:rsidR="00EE360B" w:rsidRPr="00EE360B" w:rsidRDefault="00EE360B" w:rsidP="00EE360B">
      <w:pPr>
        <w:numPr>
          <w:ilvl w:val="0"/>
          <w:numId w:val="39"/>
        </w:numPr>
        <w:suppressAutoHyphens w:val="0"/>
        <w:jc w:val="both"/>
        <w:textAlignment w:val="baseline"/>
        <w:rPr>
          <w:rFonts w:ascii="Arial" w:hAnsi="Arial" w:cs="Arial"/>
          <w:color w:val="000000"/>
          <w:lang w:val="es-CO" w:eastAsia="es-CO"/>
        </w:rPr>
      </w:pPr>
      <w:r w:rsidRPr="00EE360B">
        <w:rPr>
          <w:rFonts w:ascii="Arial" w:hAnsi="Arial" w:cs="Arial"/>
          <w:color w:val="000000"/>
          <w:lang w:val="es-CO" w:eastAsia="es-CO"/>
        </w:rPr>
        <w:t> No fui requerido para el desarrollo de esta actividad durante este periodo.</w:t>
      </w:r>
    </w:p>
    <w:p w14:paraId="513F0D09" w14:textId="77777777" w:rsidR="00EE360B" w:rsidRPr="00EE360B" w:rsidRDefault="00EE360B" w:rsidP="00EE360B">
      <w:pPr>
        <w:suppressAutoHyphens w:val="0"/>
        <w:rPr>
          <w:lang w:val="es-CO" w:eastAsia="es-CO"/>
        </w:rPr>
      </w:pPr>
      <w:r w:rsidRPr="00EE360B">
        <w:rPr>
          <w:lang w:val="es-CO" w:eastAsia="es-CO"/>
        </w:rPr>
        <w:br/>
      </w:r>
    </w:p>
    <w:p w14:paraId="7AE3EC8E" w14:textId="77777777" w:rsidR="00EE360B" w:rsidRPr="00EE360B" w:rsidRDefault="00EE360B" w:rsidP="00EE360B">
      <w:pPr>
        <w:numPr>
          <w:ilvl w:val="0"/>
          <w:numId w:val="40"/>
        </w:numPr>
        <w:suppressAutoHyphens w:val="0"/>
        <w:jc w:val="both"/>
        <w:textAlignment w:val="baseline"/>
        <w:rPr>
          <w:rFonts w:ascii="Arial" w:hAnsi="Arial" w:cs="Arial"/>
          <w:color w:val="000000"/>
          <w:lang w:val="es-CO" w:eastAsia="es-CO"/>
        </w:rPr>
      </w:pPr>
      <w:r w:rsidRPr="00EE360B">
        <w:rPr>
          <w:rFonts w:ascii="Arial" w:hAnsi="Arial" w:cs="Arial"/>
          <w:color w:val="000000"/>
          <w:lang w:val="es-CO" w:eastAsia="es-CO"/>
        </w:rPr>
        <w:t>Las demás relacionadas con el desarrollo del objeto contractual.</w:t>
      </w:r>
    </w:p>
    <w:p w14:paraId="14F6FF12" w14:textId="77777777" w:rsidR="00EE360B" w:rsidRPr="00EE360B" w:rsidRDefault="00EE360B" w:rsidP="00EE360B">
      <w:pPr>
        <w:suppressAutoHyphens w:val="0"/>
        <w:rPr>
          <w:lang w:val="es-CO" w:eastAsia="es-CO"/>
        </w:rPr>
      </w:pPr>
      <w:r w:rsidRPr="00EE360B">
        <w:rPr>
          <w:lang w:val="es-CO" w:eastAsia="es-CO"/>
        </w:rPr>
        <w:br/>
      </w:r>
    </w:p>
    <w:p w14:paraId="62A41633" w14:textId="77777777" w:rsidR="00EE360B" w:rsidRPr="00EE360B" w:rsidRDefault="00EE360B" w:rsidP="00EE360B">
      <w:pPr>
        <w:numPr>
          <w:ilvl w:val="0"/>
          <w:numId w:val="41"/>
        </w:numPr>
        <w:suppressAutoHyphens w:val="0"/>
        <w:jc w:val="both"/>
        <w:textAlignment w:val="baseline"/>
        <w:rPr>
          <w:rFonts w:ascii="Arial" w:hAnsi="Arial" w:cs="Arial"/>
          <w:color w:val="000000"/>
          <w:lang w:val="es-CO" w:eastAsia="es-CO"/>
        </w:rPr>
      </w:pPr>
      <w:r w:rsidRPr="00EE360B">
        <w:rPr>
          <w:rFonts w:ascii="Arial" w:hAnsi="Arial" w:cs="Arial"/>
          <w:color w:val="000000"/>
          <w:lang w:val="es-CO" w:eastAsia="es-CO"/>
        </w:rPr>
        <w:t> Realicé la socialización de la oferta de la Secretaría del Deporte y la Recreación y del programa Activamente, con el objetivo de que las personas interesadas de la comuna 16 en el barrio Mariano Ramos, puedan comenzar a participar de la programación.</w:t>
      </w:r>
    </w:p>
    <w:p w14:paraId="0CD507E2" w14:textId="77777777" w:rsidR="0092241A" w:rsidRDefault="0092241A">
      <w:pPr>
        <w:pStyle w:val="Textoindependiente"/>
        <w:rPr>
          <w:rFonts w:ascii="Arial" w:hAnsi="Arial" w:cs="Arial"/>
          <w:b/>
        </w:rPr>
      </w:pPr>
    </w:p>
    <w:p w14:paraId="4832563E" w14:textId="77777777" w:rsidR="004E306E" w:rsidRDefault="004E306E">
      <w:pPr>
        <w:pStyle w:val="Textoindependiente"/>
        <w:rPr>
          <w:rFonts w:ascii="Arial" w:hAnsi="Arial" w:cs="Arial"/>
          <w:b/>
        </w:rPr>
      </w:pPr>
    </w:p>
    <w:p w14:paraId="79F592D2" w14:textId="0C411E2A" w:rsidR="00A82B09" w:rsidRDefault="00A82B09">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SEGUNDA CUOTA</w:t>
      </w:r>
    </w:p>
    <w:p w14:paraId="03B192A0" w14:textId="4F5589E5" w:rsidR="00EE360B" w:rsidRPr="00EE360B" w:rsidRDefault="00EE360B" w:rsidP="00EE360B">
      <w:pPr>
        <w:pStyle w:val="Default"/>
      </w:pPr>
      <w:r w:rsidRPr="00EE360B">
        <w:br/>
      </w:r>
    </w:p>
    <w:p w14:paraId="4E52B38E" w14:textId="77777777" w:rsidR="00EE360B" w:rsidRPr="00EE360B" w:rsidRDefault="00EE360B" w:rsidP="00EE360B">
      <w:pPr>
        <w:numPr>
          <w:ilvl w:val="0"/>
          <w:numId w:val="27"/>
        </w:numPr>
        <w:suppressAutoHyphens w:val="0"/>
        <w:ind w:right="111"/>
        <w:jc w:val="both"/>
        <w:textAlignment w:val="baseline"/>
        <w:rPr>
          <w:rFonts w:ascii="Arial" w:hAnsi="Arial" w:cs="Arial"/>
          <w:color w:val="000000"/>
          <w:lang w:val="es-CO" w:eastAsia="es-CO"/>
        </w:rPr>
      </w:pPr>
      <w:r w:rsidRPr="00EE360B">
        <w:rPr>
          <w:rFonts w:ascii="Arial" w:hAnsi="Arial" w:cs="Arial"/>
          <w:color w:val="000000"/>
          <w:lang w:val="es-CO" w:eastAsia="es-CO"/>
        </w:rPr>
        <w:t>Apoyar la ejecución de las jornadas y eventos realizados en campo, para la intervención con los diferentes tipos de población que maneja el proyecto, así como al proceso de socialización y a la vinculación de la población beneficiaría del Proyecto.</w:t>
      </w:r>
    </w:p>
    <w:p w14:paraId="55BF279A" w14:textId="77777777" w:rsidR="00EE360B" w:rsidRPr="00EE360B" w:rsidRDefault="00EE360B" w:rsidP="00EE360B">
      <w:pPr>
        <w:suppressAutoHyphens w:val="0"/>
        <w:rPr>
          <w:lang w:val="es-CO" w:eastAsia="es-CO"/>
        </w:rPr>
      </w:pPr>
    </w:p>
    <w:p w14:paraId="215F10B2" w14:textId="77777777" w:rsidR="00EE360B" w:rsidRPr="00EE360B" w:rsidRDefault="00EE360B" w:rsidP="00EE360B">
      <w:pPr>
        <w:suppressAutoHyphens w:val="0"/>
        <w:jc w:val="both"/>
        <w:rPr>
          <w:lang w:val="es-CO" w:eastAsia="es-CO"/>
        </w:rPr>
      </w:pPr>
      <w:r w:rsidRPr="00EE360B">
        <w:rPr>
          <w:rFonts w:ascii="Arial" w:hAnsi="Arial" w:cs="Arial"/>
          <w:color w:val="000000"/>
          <w:lang w:val="es-CO" w:eastAsia="es-CO"/>
        </w:rPr>
        <w:t>- Desarrollé jornadas de actividad física y recreativas a los beneficiarios del programa de Activamente de la Comuna 16 en el barrio Mariano Ramos, trabajando movilidad y equilibrio.</w:t>
      </w:r>
    </w:p>
    <w:p w14:paraId="571036A8" w14:textId="77777777" w:rsidR="00EE360B" w:rsidRPr="00EE360B" w:rsidRDefault="00EE360B" w:rsidP="00EE360B">
      <w:pPr>
        <w:suppressAutoHyphens w:val="0"/>
        <w:rPr>
          <w:lang w:val="es-CO" w:eastAsia="es-CO"/>
        </w:rPr>
      </w:pPr>
      <w:r w:rsidRPr="00EE360B">
        <w:rPr>
          <w:lang w:val="es-CO" w:eastAsia="es-CO"/>
        </w:rPr>
        <w:br/>
      </w:r>
    </w:p>
    <w:p w14:paraId="240DBB80" w14:textId="77777777" w:rsidR="00EE360B" w:rsidRPr="00EE360B" w:rsidRDefault="00EE360B" w:rsidP="00EE360B">
      <w:pPr>
        <w:numPr>
          <w:ilvl w:val="0"/>
          <w:numId w:val="28"/>
        </w:numPr>
        <w:suppressAutoHyphens w:val="0"/>
        <w:ind w:right="111"/>
        <w:jc w:val="both"/>
        <w:textAlignment w:val="baseline"/>
        <w:rPr>
          <w:rFonts w:ascii="Arial" w:hAnsi="Arial" w:cs="Arial"/>
          <w:color w:val="000000"/>
          <w:lang w:val="es-CO" w:eastAsia="es-CO"/>
        </w:rPr>
      </w:pPr>
      <w:r w:rsidRPr="00EE360B">
        <w:rPr>
          <w:rFonts w:ascii="Arial" w:hAnsi="Arial" w:cs="Arial"/>
          <w:color w:val="000000"/>
          <w:lang w:val="es-CO" w:eastAsia="es-CO"/>
        </w:rPr>
        <w:lastRenderedPageBreak/>
        <w:t>Apoyar la elaboración y presentación de informes, registró de los beneficiarios del proyecto a través de la plataforma SIDER, registro fotográfico y bases de datos, correspondiente a los jornadas y eventos.</w:t>
      </w:r>
    </w:p>
    <w:p w14:paraId="3DDEE9A1" w14:textId="77777777" w:rsidR="00EE360B" w:rsidRPr="00EE360B" w:rsidRDefault="00EE360B" w:rsidP="00EE360B">
      <w:pPr>
        <w:suppressAutoHyphens w:val="0"/>
        <w:rPr>
          <w:lang w:val="es-CO" w:eastAsia="es-CO"/>
        </w:rPr>
      </w:pPr>
    </w:p>
    <w:p w14:paraId="2BB58DF2" w14:textId="77777777" w:rsidR="00EE360B" w:rsidRPr="00EE360B" w:rsidRDefault="00EE360B" w:rsidP="00EE360B">
      <w:pPr>
        <w:suppressAutoHyphens w:val="0"/>
        <w:jc w:val="both"/>
        <w:rPr>
          <w:lang w:val="es-CO" w:eastAsia="es-CO"/>
        </w:rPr>
      </w:pPr>
      <w:r w:rsidRPr="00EE360B">
        <w:rPr>
          <w:rFonts w:ascii="Arial" w:hAnsi="Arial" w:cs="Arial"/>
          <w:color w:val="000000"/>
          <w:lang w:val="es-CO" w:eastAsia="es-CO"/>
        </w:rPr>
        <w:t>- Realicé el cargue de los puntos de atención en la Plataforma SIDER, con el objetivo de registrar los usuarios beneficiarios del programa Activamente de la Secretaría del Deporte y la Recreación. </w:t>
      </w:r>
    </w:p>
    <w:p w14:paraId="6F134930" w14:textId="510E1DE5" w:rsidR="00EE360B" w:rsidRPr="00EE360B" w:rsidRDefault="00EE360B" w:rsidP="00EE360B">
      <w:pPr>
        <w:suppressAutoHyphens w:val="0"/>
        <w:rPr>
          <w:lang w:val="es-CO" w:eastAsia="es-CO"/>
        </w:rPr>
      </w:pPr>
    </w:p>
    <w:p w14:paraId="51EBB331" w14:textId="77777777" w:rsidR="00EE360B" w:rsidRPr="00EE360B" w:rsidRDefault="00EE360B" w:rsidP="00EE360B">
      <w:pPr>
        <w:numPr>
          <w:ilvl w:val="0"/>
          <w:numId w:val="29"/>
        </w:numPr>
        <w:suppressAutoHyphens w:val="0"/>
        <w:ind w:right="111"/>
        <w:jc w:val="both"/>
        <w:textAlignment w:val="baseline"/>
        <w:rPr>
          <w:rFonts w:ascii="Arial" w:hAnsi="Arial" w:cs="Arial"/>
          <w:color w:val="000000"/>
          <w:lang w:val="es-CO" w:eastAsia="es-CO"/>
        </w:rPr>
      </w:pPr>
      <w:r w:rsidRPr="00EE360B">
        <w:rPr>
          <w:rFonts w:ascii="Arial" w:hAnsi="Arial" w:cs="Arial"/>
          <w:color w:val="000000"/>
          <w:lang w:val="es-CO" w:eastAsia="es-CO"/>
        </w:rPr>
        <w:t>Asistir a las diferentes reuniones y capacitaciones programadas por el área de fomento y las propias del cargo, que sean necesarias para el desarrollo del programa. </w:t>
      </w:r>
    </w:p>
    <w:p w14:paraId="5A464946" w14:textId="77777777" w:rsidR="00EE360B" w:rsidRPr="00EE360B" w:rsidRDefault="00EE360B" w:rsidP="00EE360B">
      <w:pPr>
        <w:suppressAutoHyphens w:val="0"/>
        <w:rPr>
          <w:lang w:val="es-CO" w:eastAsia="es-CO"/>
        </w:rPr>
      </w:pPr>
    </w:p>
    <w:p w14:paraId="5575E08A" w14:textId="77777777" w:rsidR="00EE360B" w:rsidRPr="00EE360B" w:rsidRDefault="00EE360B" w:rsidP="00EE360B">
      <w:pPr>
        <w:suppressAutoHyphens w:val="0"/>
        <w:jc w:val="both"/>
        <w:rPr>
          <w:lang w:val="es-CO" w:eastAsia="es-CO"/>
        </w:rPr>
      </w:pPr>
      <w:r w:rsidRPr="00EE360B">
        <w:rPr>
          <w:rFonts w:ascii="Arial" w:hAnsi="Arial" w:cs="Arial"/>
          <w:color w:val="000000"/>
          <w:lang w:val="es-CO" w:eastAsia="es-CO"/>
        </w:rPr>
        <w:t>- Participé de la socialización de gestión documental organizada por el área de Fomento de la Secretaría del Deporte y la Recreación, donde se compartieron los lineamientos de la forma correcta de impresión y los documentos correspondientes a entregar en esta vigencia.</w:t>
      </w:r>
    </w:p>
    <w:p w14:paraId="2633ED5E" w14:textId="77777777" w:rsidR="00EE360B" w:rsidRPr="00EE360B" w:rsidRDefault="00EE360B" w:rsidP="00EE360B">
      <w:pPr>
        <w:suppressAutoHyphens w:val="0"/>
        <w:rPr>
          <w:lang w:val="es-CO" w:eastAsia="es-CO"/>
        </w:rPr>
      </w:pPr>
      <w:r w:rsidRPr="00EE360B">
        <w:rPr>
          <w:lang w:val="es-CO" w:eastAsia="es-CO"/>
        </w:rPr>
        <w:br/>
      </w:r>
    </w:p>
    <w:p w14:paraId="312603D2" w14:textId="77777777" w:rsidR="00EE360B" w:rsidRPr="00EE360B" w:rsidRDefault="00EE360B" w:rsidP="00EE360B">
      <w:pPr>
        <w:numPr>
          <w:ilvl w:val="0"/>
          <w:numId w:val="30"/>
        </w:numPr>
        <w:suppressAutoHyphens w:val="0"/>
        <w:ind w:right="111"/>
        <w:jc w:val="both"/>
        <w:textAlignment w:val="baseline"/>
        <w:rPr>
          <w:rFonts w:ascii="Arial" w:hAnsi="Arial" w:cs="Arial"/>
          <w:color w:val="000000"/>
          <w:lang w:val="es-CO" w:eastAsia="es-CO"/>
        </w:rPr>
      </w:pPr>
      <w:r w:rsidRPr="00EE360B">
        <w:rPr>
          <w:rFonts w:ascii="Arial" w:hAnsi="Arial" w:cs="Arial"/>
          <w:color w:val="000000"/>
          <w:lang w:val="es-CO" w:eastAsia="es-CO"/>
        </w:rPr>
        <w:t>Brindar apoyo en las actividades operativas, logísticas o asistenciales de carácter misional de la Secretaría de Deporte y Recreación, en el cumplimiento del objeto contractual.</w:t>
      </w:r>
    </w:p>
    <w:p w14:paraId="1A6D4C82" w14:textId="77777777" w:rsidR="00EE360B" w:rsidRPr="00EE360B" w:rsidRDefault="00EE360B" w:rsidP="00EE360B">
      <w:pPr>
        <w:suppressAutoHyphens w:val="0"/>
        <w:rPr>
          <w:lang w:val="es-CO" w:eastAsia="es-CO"/>
        </w:rPr>
      </w:pPr>
    </w:p>
    <w:p w14:paraId="6E1CDA0F" w14:textId="77777777" w:rsidR="00EE360B" w:rsidRPr="00EE360B" w:rsidRDefault="00EE360B" w:rsidP="00EE360B">
      <w:pPr>
        <w:suppressAutoHyphens w:val="0"/>
        <w:jc w:val="both"/>
        <w:rPr>
          <w:lang w:val="es-CO" w:eastAsia="es-CO"/>
        </w:rPr>
      </w:pPr>
      <w:r w:rsidRPr="00EE360B">
        <w:rPr>
          <w:rFonts w:ascii="Arial" w:hAnsi="Arial" w:cs="Arial"/>
          <w:color w:val="000000"/>
          <w:lang w:val="es-CO" w:eastAsia="es-CO"/>
        </w:rPr>
        <w:t>- Apoyé durante una actividad recreativa desarrollada en la Comuna 15 en el barrio Ciudad Cordoba, con el objetivo de llevar bienestar físico y emocional a cada rincon de la ciudad de Santiago de Cali.</w:t>
      </w:r>
    </w:p>
    <w:p w14:paraId="63E6728C" w14:textId="77777777" w:rsidR="00EE360B" w:rsidRPr="00EE360B" w:rsidRDefault="00EE360B" w:rsidP="00EE360B">
      <w:pPr>
        <w:suppressAutoHyphens w:val="0"/>
        <w:spacing w:after="240"/>
        <w:rPr>
          <w:lang w:val="es-CO" w:eastAsia="es-CO"/>
        </w:rPr>
      </w:pPr>
    </w:p>
    <w:p w14:paraId="1AC563DE" w14:textId="77777777" w:rsidR="00EE360B" w:rsidRPr="00EE360B" w:rsidRDefault="00EE360B" w:rsidP="00EE360B">
      <w:pPr>
        <w:suppressAutoHyphens w:val="0"/>
        <w:jc w:val="both"/>
        <w:rPr>
          <w:lang w:val="es-CO" w:eastAsia="es-CO"/>
        </w:rPr>
      </w:pPr>
      <w:r w:rsidRPr="00EE360B">
        <w:rPr>
          <w:rFonts w:ascii="Arial" w:hAnsi="Arial" w:cs="Arial"/>
          <w:color w:val="000000"/>
          <w:lang w:val="es-CO" w:eastAsia="es-CO"/>
        </w:rPr>
        <w:t>5. Las demas desarrolladas en el objeto contractual</w:t>
      </w:r>
    </w:p>
    <w:p w14:paraId="2194EA8E" w14:textId="7A6493A9" w:rsidR="00EE360B" w:rsidRPr="00EE360B" w:rsidRDefault="00EE360B" w:rsidP="00EE360B">
      <w:pPr>
        <w:suppressAutoHyphens w:val="0"/>
        <w:rPr>
          <w:lang w:val="es-CO" w:eastAsia="es-CO"/>
        </w:rPr>
      </w:pPr>
    </w:p>
    <w:p w14:paraId="68F7182F" w14:textId="77777777" w:rsidR="00EE360B" w:rsidRPr="00EE360B" w:rsidRDefault="00EE360B" w:rsidP="00EE360B">
      <w:pPr>
        <w:numPr>
          <w:ilvl w:val="0"/>
          <w:numId w:val="31"/>
        </w:numPr>
        <w:suppressAutoHyphens w:val="0"/>
        <w:ind w:right="111"/>
        <w:jc w:val="both"/>
        <w:textAlignment w:val="baseline"/>
        <w:rPr>
          <w:rFonts w:ascii="Arial" w:hAnsi="Arial" w:cs="Arial"/>
          <w:color w:val="000000"/>
          <w:lang w:val="es-CO" w:eastAsia="es-CO"/>
        </w:rPr>
      </w:pPr>
      <w:r w:rsidRPr="00EE360B">
        <w:rPr>
          <w:rFonts w:ascii="Arial" w:hAnsi="Arial" w:cs="Arial"/>
          <w:color w:val="000000"/>
          <w:lang w:val="es-CO" w:eastAsia="es-CO"/>
        </w:rPr>
        <w:t>Realicé la socialización de la oferta del programa Activamente en la Comuna 16, con el objetivo de que nuevos usuarios se animen a participar de las actividades programadas y de la oferta de la Secretaría del Deporte y la Recreación.</w:t>
      </w:r>
    </w:p>
    <w:p w14:paraId="3D39AA33" w14:textId="77777777" w:rsidR="004E306E" w:rsidRDefault="004E306E" w:rsidP="0092241A">
      <w:pPr>
        <w:pStyle w:val="Default"/>
      </w:pPr>
    </w:p>
    <w:p w14:paraId="02025DA5" w14:textId="0E695813" w:rsidR="007C5227" w:rsidRPr="00BA1E44" w:rsidRDefault="007C5227" w:rsidP="00BA1E44">
      <w:pPr>
        <w:pStyle w:val="NormalWeb"/>
        <w:spacing w:before="0" w:beforeAutospacing="0" w:after="0" w:afterAutospacing="0"/>
        <w:jc w:val="both"/>
      </w:pPr>
    </w:p>
    <w:p w14:paraId="2FCF3538" w14:textId="77777777" w:rsidR="007C5227" w:rsidRDefault="007C5227" w:rsidP="007C5227">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TERCERA CUOTA</w:t>
      </w:r>
    </w:p>
    <w:p w14:paraId="6C394928" w14:textId="77777777" w:rsidR="004E306E" w:rsidRPr="00027E03" w:rsidRDefault="004E306E" w:rsidP="004E306E">
      <w:pPr>
        <w:pStyle w:val="TableParagraph"/>
        <w:spacing w:line="276" w:lineRule="auto"/>
        <w:ind w:right="64"/>
        <w:jc w:val="both"/>
        <w:rPr>
          <w:rFonts w:ascii="Times New Roman"/>
        </w:rPr>
      </w:pPr>
    </w:p>
    <w:p w14:paraId="1A25F260" w14:textId="01429563" w:rsidR="00EE360B" w:rsidRPr="00EE360B" w:rsidRDefault="004E306E" w:rsidP="00EE360B">
      <w:pPr>
        <w:suppressAutoHyphens w:val="0"/>
        <w:autoSpaceDE w:val="0"/>
        <w:adjustRightInd w:val="0"/>
        <w:ind w:right="111"/>
        <w:jc w:val="both"/>
        <w:rPr>
          <w:rFonts w:ascii="ArialMT" w:eastAsiaTheme="minorHAnsi" w:hAnsi="ArialMT" w:cs="ArialMT"/>
          <w:noProof/>
          <w:lang w:val="es-CO"/>
        </w:rPr>
      </w:pPr>
      <w:r w:rsidRPr="00EE360B">
        <w:rPr>
          <w:rFonts w:ascii="ArialMT" w:eastAsiaTheme="minorHAnsi" w:hAnsi="ArialMT" w:cs="ArialMT"/>
          <w:noProof/>
          <w:lang w:val="es-CO"/>
        </w:rPr>
        <w:t>1.</w:t>
      </w:r>
      <w:r w:rsidR="00EE360B" w:rsidRPr="00EE360B">
        <w:rPr>
          <w:rFonts w:ascii="ArialMT" w:eastAsiaTheme="minorHAnsi" w:hAnsi="ArialMT" w:cs="ArialMT"/>
          <w:noProof/>
          <w:lang w:val="es-CO"/>
        </w:rPr>
        <w:t xml:space="preserve"> </w:t>
      </w:r>
      <w:r w:rsidR="00EE360B" w:rsidRPr="00EE360B">
        <w:rPr>
          <w:rFonts w:ascii="ArialMT" w:eastAsiaTheme="minorHAnsi" w:hAnsi="ArialMT" w:cs="ArialMT"/>
          <w:noProof/>
          <w:lang w:val="es-CO"/>
        </w:rPr>
        <w:t>Apoyar la ejecución de las jornadas y eventos realizados en campo, para la intervención con los diferentes tipos de población que maneja el proyecto, así como al proceso de socialización y a la vinculación de la población beneficiaría del Proyecto.</w:t>
      </w:r>
    </w:p>
    <w:p w14:paraId="3CCFFF9A" w14:textId="77777777" w:rsidR="00EE360B" w:rsidRPr="00CD5A73" w:rsidRDefault="00EE360B" w:rsidP="00EE360B">
      <w:pPr>
        <w:pStyle w:val="Prrafodelista"/>
        <w:adjustRightInd w:val="0"/>
        <w:jc w:val="both"/>
        <w:rPr>
          <w:rFonts w:ascii="ArialMT" w:eastAsiaTheme="minorHAnsi" w:hAnsi="ArialMT" w:cs="ArialMT"/>
          <w:noProof/>
          <w:sz w:val="24"/>
          <w:szCs w:val="24"/>
          <w:lang w:val="es-CO"/>
        </w:rPr>
      </w:pPr>
    </w:p>
    <w:p w14:paraId="128D8FAA" w14:textId="77777777" w:rsidR="00EE360B" w:rsidRDefault="00EE360B" w:rsidP="00EE360B">
      <w:pPr>
        <w:adjustRightInd w:val="0"/>
        <w:jc w:val="both"/>
        <w:rPr>
          <w:rFonts w:ascii="ArialMT" w:eastAsiaTheme="minorHAnsi" w:hAnsi="ArialMT" w:cs="ArialMT"/>
          <w:noProof/>
          <w:lang w:val="es-CO"/>
        </w:rPr>
      </w:pPr>
      <w:r>
        <w:rPr>
          <w:rFonts w:ascii="ArialMT" w:eastAsiaTheme="minorHAnsi" w:hAnsi="ArialMT" w:cs="ArialMT"/>
          <w:noProof/>
          <w:lang w:val="es-CO"/>
        </w:rPr>
        <w:t>- Desarrollé jornadas de actividad física y recreativas a los beneficiarios del programa de Activamente de la Comuna 16 en el barrio Mariano Ramos, trabajando movilidad y equilibrio, con el fin de brindar mejoras en su bienestar fisico y emocional</w:t>
      </w:r>
    </w:p>
    <w:p w14:paraId="5BCD22A1" w14:textId="77777777" w:rsidR="00EE360B" w:rsidRPr="00CD5A73" w:rsidRDefault="00EE360B" w:rsidP="00EE360B">
      <w:pPr>
        <w:adjustRightInd w:val="0"/>
        <w:jc w:val="both"/>
        <w:rPr>
          <w:rFonts w:ascii="ArialMT" w:eastAsiaTheme="minorHAnsi" w:hAnsi="ArialMT" w:cs="ArialMT"/>
          <w:noProof/>
          <w:lang w:val="es-CO"/>
        </w:rPr>
      </w:pPr>
    </w:p>
    <w:p w14:paraId="67B66B54" w14:textId="77777777" w:rsidR="00EE360B" w:rsidRPr="0078206A" w:rsidRDefault="00EE360B" w:rsidP="00EE360B">
      <w:pPr>
        <w:pStyle w:val="Prrafodelista"/>
        <w:numPr>
          <w:ilvl w:val="0"/>
          <w:numId w:val="25"/>
        </w:numPr>
        <w:suppressAutoHyphens w:val="0"/>
        <w:autoSpaceDE w:val="0"/>
        <w:adjustRightInd w:val="0"/>
        <w:ind w:right="111"/>
        <w:jc w:val="both"/>
        <w:textAlignment w:val="auto"/>
        <w:rPr>
          <w:rFonts w:ascii="ArialMT" w:eastAsiaTheme="minorHAnsi" w:hAnsi="ArialMT" w:cs="ArialMT"/>
          <w:noProof/>
          <w:sz w:val="24"/>
          <w:szCs w:val="24"/>
          <w:lang w:val="es-CO"/>
        </w:rPr>
      </w:pPr>
      <w:r w:rsidRPr="0078206A">
        <w:rPr>
          <w:rFonts w:ascii="ArialMT" w:eastAsiaTheme="minorHAnsi" w:hAnsi="ArialMT" w:cs="ArialMT"/>
          <w:noProof/>
          <w:sz w:val="24"/>
          <w:szCs w:val="24"/>
          <w:lang w:val="es-CO"/>
        </w:rPr>
        <w:t>Apoyar la elaboración y presentación de informes, registró de los beneficiarios del proyecto a través de la plataforma SIDER, registro fotográfico y bases de datos, correspondiente a los jornadas y eventos.</w:t>
      </w:r>
    </w:p>
    <w:p w14:paraId="5C40647C" w14:textId="77777777" w:rsidR="00EE360B" w:rsidRDefault="00EE360B" w:rsidP="00EE360B">
      <w:pPr>
        <w:adjustRightInd w:val="0"/>
        <w:jc w:val="both"/>
        <w:rPr>
          <w:rFonts w:ascii="ArialMT" w:eastAsiaTheme="minorHAnsi" w:hAnsi="ArialMT" w:cs="ArialMT"/>
          <w:noProof/>
          <w:lang w:val="es-CO"/>
        </w:rPr>
      </w:pPr>
    </w:p>
    <w:p w14:paraId="2D5BC343" w14:textId="77777777" w:rsidR="00EE360B" w:rsidRDefault="00EE360B" w:rsidP="00EE360B">
      <w:pPr>
        <w:adjustRightInd w:val="0"/>
        <w:jc w:val="both"/>
        <w:rPr>
          <w:rFonts w:ascii="ArialMT" w:eastAsiaTheme="minorHAnsi" w:hAnsi="ArialMT" w:cs="ArialMT"/>
          <w:noProof/>
          <w:lang w:val="es-CO"/>
        </w:rPr>
      </w:pPr>
      <w:r>
        <w:rPr>
          <w:rFonts w:ascii="ArialMT" w:eastAsiaTheme="minorHAnsi" w:hAnsi="ArialMT" w:cs="ArialMT"/>
          <w:noProof/>
          <w:lang w:val="es-CO"/>
        </w:rPr>
        <w:t xml:space="preserve">- Realicé el registro de los usuarios atendidos en la comuna 16 por el programa Activamente en la plataforma SIDER de la Secretaria del Deporte y la Recreación. </w:t>
      </w:r>
    </w:p>
    <w:p w14:paraId="345EAF7E" w14:textId="77777777" w:rsidR="00EE360B" w:rsidRPr="0078206A" w:rsidRDefault="00EE360B" w:rsidP="00EE360B">
      <w:pPr>
        <w:adjustRightInd w:val="0"/>
        <w:jc w:val="both"/>
        <w:rPr>
          <w:rFonts w:ascii="ArialMT" w:eastAsiaTheme="minorHAnsi" w:hAnsi="ArialMT" w:cs="ArialMT"/>
          <w:noProof/>
          <w:lang w:val="es-CO"/>
        </w:rPr>
      </w:pPr>
    </w:p>
    <w:p w14:paraId="2F7F398F" w14:textId="77777777" w:rsidR="00EE360B" w:rsidRPr="0078206A" w:rsidRDefault="00EE360B" w:rsidP="00EE360B">
      <w:pPr>
        <w:pStyle w:val="Prrafodelista"/>
        <w:numPr>
          <w:ilvl w:val="0"/>
          <w:numId w:val="25"/>
        </w:numPr>
        <w:suppressAutoHyphens w:val="0"/>
        <w:autoSpaceDE w:val="0"/>
        <w:adjustRightInd w:val="0"/>
        <w:ind w:right="111"/>
        <w:jc w:val="both"/>
        <w:textAlignment w:val="auto"/>
        <w:rPr>
          <w:rFonts w:ascii="ArialMT" w:eastAsiaTheme="minorHAnsi" w:hAnsi="ArialMT" w:cs="ArialMT"/>
          <w:noProof/>
          <w:sz w:val="24"/>
          <w:szCs w:val="24"/>
          <w:lang w:val="es-CO"/>
        </w:rPr>
      </w:pPr>
      <w:r w:rsidRPr="0078206A">
        <w:rPr>
          <w:rFonts w:ascii="ArialMT" w:eastAsiaTheme="minorHAnsi" w:hAnsi="ArialMT" w:cs="ArialMT"/>
          <w:noProof/>
          <w:sz w:val="24"/>
          <w:szCs w:val="24"/>
          <w:lang w:val="es-CO"/>
        </w:rPr>
        <w:t xml:space="preserve">Asistir a las diferentes reuniones y capacitaciones programadas por el área de fomento y las propias del cargo, que sean necesarias para el desarrollo del programa. </w:t>
      </w:r>
    </w:p>
    <w:p w14:paraId="3ECFF30C" w14:textId="77777777" w:rsidR="00EE360B" w:rsidRDefault="00EE360B" w:rsidP="00EE360B">
      <w:pPr>
        <w:adjustRightInd w:val="0"/>
        <w:jc w:val="both"/>
        <w:rPr>
          <w:rFonts w:ascii="ArialMT" w:eastAsiaTheme="minorHAnsi" w:hAnsi="ArialMT" w:cs="ArialMT"/>
          <w:noProof/>
          <w:lang w:val="es-CO"/>
        </w:rPr>
      </w:pPr>
    </w:p>
    <w:p w14:paraId="4AABF3DE" w14:textId="77777777" w:rsidR="00EE360B" w:rsidRDefault="00EE360B" w:rsidP="00EE360B">
      <w:pPr>
        <w:adjustRightInd w:val="0"/>
        <w:jc w:val="both"/>
        <w:rPr>
          <w:rFonts w:ascii="ArialMT" w:eastAsiaTheme="minorHAnsi" w:hAnsi="ArialMT" w:cs="ArialMT"/>
          <w:noProof/>
          <w:lang w:val="es-CO"/>
        </w:rPr>
      </w:pPr>
      <w:r>
        <w:rPr>
          <w:rFonts w:ascii="ArialMT" w:eastAsiaTheme="minorHAnsi" w:hAnsi="ArialMT" w:cs="ArialMT"/>
          <w:noProof/>
          <w:lang w:val="es-CO"/>
        </w:rPr>
        <w:t>- Participé de la socialización de virtual de cuentas de cobro organizada por el coordinador administrativo de fomento Moises Barón, donde compartió los lineamientos para el envío de la cuenta de cobro final.</w:t>
      </w:r>
    </w:p>
    <w:p w14:paraId="41B763B0" w14:textId="77777777" w:rsidR="00EE360B" w:rsidRPr="0078206A" w:rsidRDefault="00EE360B" w:rsidP="00EE360B">
      <w:pPr>
        <w:adjustRightInd w:val="0"/>
        <w:jc w:val="both"/>
        <w:rPr>
          <w:rFonts w:ascii="ArialMT" w:eastAsiaTheme="minorHAnsi" w:hAnsi="ArialMT" w:cs="ArialMT"/>
          <w:noProof/>
          <w:lang w:val="es-CO"/>
        </w:rPr>
      </w:pPr>
    </w:p>
    <w:p w14:paraId="33784130" w14:textId="77777777" w:rsidR="00EE360B" w:rsidRPr="0078206A" w:rsidRDefault="00EE360B" w:rsidP="00EE360B">
      <w:pPr>
        <w:pStyle w:val="Prrafodelista"/>
        <w:numPr>
          <w:ilvl w:val="0"/>
          <w:numId w:val="25"/>
        </w:numPr>
        <w:suppressAutoHyphens w:val="0"/>
        <w:autoSpaceDE w:val="0"/>
        <w:adjustRightInd w:val="0"/>
        <w:ind w:right="111"/>
        <w:jc w:val="both"/>
        <w:textAlignment w:val="auto"/>
        <w:rPr>
          <w:rFonts w:ascii="ArialMT" w:eastAsiaTheme="minorHAnsi" w:hAnsi="ArialMT" w:cs="ArialMT"/>
          <w:noProof/>
          <w:sz w:val="24"/>
          <w:szCs w:val="24"/>
          <w:lang w:val="es-CO"/>
        </w:rPr>
      </w:pPr>
      <w:r w:rsidRPr="0078206A">
        <w:rPr>
          <w:rFonts w:ascii="ArialMT" w:eastAsiaTheme="minorHAnsi" w:hAnsi="ArialMT" w:cs="ArialMT"/>
          <w:noProof/>
          <w:sz w:val="24"/>
          <w:szCs w:val="24"/>
          <w:lang w:val="es-CO"/>
        </w:rPr>
        <w:t>Brindar apoyo en las actividades operativas, logísticas o asistenciales de carácter misional de la Secretaría de Deporte y Recreación, en el cumplimiento del objeto contractual.</w:t>
      </w:r>
    </w:p>
    <w:p w14:paraId="276997A5" w14:textId="77777777" w:rsidR="00EE360B" w:rsidRDefault="00EE360B" w:rsidP="00EE360B">
      <w:pPr>
        <w:adjustRightInd w:val="0"/>
        <w:jc w:val="both"/>
        <w:rPr>
          <w:rFonts w:ascii="ArialMT" w:eastAsiaTheme="minorHAnsi" w:hAnsi="ArialMT" w:cs="ArialMT"/>
          <w:noProof/>
          <w:lang w:val="es-CO"/>
        </w:rPr>
      </w:pPr>
    </w:p>
    <w:p w14:paraId="18EB5A2E" w14:textId="77777777" w:rsidR="00EE360B" w:rsidRDefault="00EE360B" w:rsidP="00EE360B">
      <w:pPr>
        <w:adjustRightInd w:val="0"/>
        <w:jc w:val="both"/>
        <w:rPr>
          <w:rFonts w:ascii="ArialMT" w:eastAsiaTheme="minorHAnsi" w:hAnsi="ArialMT" w:cs="ArialMT"/>
          <w:noProof/>
          <w:lang w:val="es-CO"/>
        </w:rPr>
      </w:pPr>
      <w:r>
        <w:rPr>
          <w:rFonts w:ascii="ArialMT" w:eastAsiaTheme="minorHAnsi" w:hAnsi="ArialMT" w:cs="ArialMT"/>
          <w:noProof/>
          <w:lang w:val="es-CO"/>
        </w:rPr>
        <w:t>- No fui requerido para el desarrollo de esta actividad durante este periodo.</w:t>
      </w:r>
    </w:p>
    <w:p w14:paraId="17EF43E5" w14:textId="77777777" w:rsidR="00EE360B" w:rsidRDefault="00EE360B" w:rsidP="00EE360B">
      <w:pPr>
        <w:adjustRightInd w:val="0"/>
        <w:jc w:val="both"/>
        <w:rPr>
          <w:rFonts w:ascii="ArialMT" w:eastAsiaTheme="minorHAnsi" w:hAnsi="ArialMT" w:cs="ArialMT"/>
          <w:noProof/>
          <w:lang w:val="es-CO"/>
        </w:rPr>
      </w:pPr>
    </w:p>
    <w:p w14:paraId="22C284E4" w14:textId="77777777" w:rsidR="00EE360B" w:rsidRPr="0078206A" w:rsidRDefault="00EE360B" w:rsidP="00EE360B">
      <w:pPr>
        <w:adjustRightInd w:val="0"/>
        <w:jc w:val="both"/>
        <w:rPr>
          <w:rFonts w:ascii="ArialMT" w:eastAsiaTheme="minorHAnsi" w:hAnsi="ArialMT" w:cs="ArialMT"/>
          <w:noProof/>
          <w:lang w:val="es-CO"/>
        </w:rPr>
      </w:pPr>
    </w:p>
    <w:p w14:paraId="1B70EF4E" w14:textId="77777777" w:rsidR="00EE360B" w:rsidRPr="0024215E" w:rsidRDefault="00EE360B" w:rsidP="00EE360B">
      <w:pPr>
        <w:adjustRightInd w:val="0"/>
        <w:jc w:val="both"/>
        <w:rPr>
          <w:rFonts w:ascii="ArialMT" w:eastAsiaTheme="minorHAnsi" w:hAnsi="ArialMT" w:cs="ArialMT"/>
          <w:noProof/>
          <w:lang w:val="es-CO"/>
        </w:rPr>
      </w:pPr>
      <w:r w:rsidRPr="0024215E">
        <w:rPr>
          <w:rFonts w:ascii="ArialMT" w:eastAsiaTheme="minorHAnsi" w:hAnsi="ArialMT" w:cs="ArialMT"/>
          <w:noProof/>
          <w:lang w:val="es-CO"/>
        </w:rPr>
        <w:t>5. Las demas desarrolladas en el objeto contractual</w:t>
      </w:r>
    </w:p>
    <w:p w14:paraId="569939F5" w14:textId="77777777" w:rsidR="00EE360B" w:rsidRPr="009531F8" w:rsidRDefault="00EE360B" w:rsidP="00EE360B">
      <w:pPr>
        <w:adjustRightInd w:val="0"/>
        <w:jc w:val="both"/>
        <w:rPr>
          <w:rFonts w:ascii="ArialMT" w:eastAsiaTheme="minorHAnsi" w:hAnsi="ArialMT" w:cs="ArialMT"/>
          <w:lang w:val="es-CO"/>
        </w:rPr>
      </w:pPr>
    </w:p>
    <w:p w14:paraId="4F5155CD" w14:textId="77777777" w:rsidR="00EE360B" w:rsidRPr="0078206A" w:rsidRDefault="00EE360B" w:rsidP="00EE360B">
      <w:pPr>
        <w:pStyle w:val="Prrafodelista"/>
        <w:numPr>
          <w:ilvl w:val="0"/>
          <w:numId w:val="26"/>
        </w:numPr>
        <w:suppressAutoHyphens w:val="0"/>
        <w:autoSpaceDE w:val="0"/>
        <w:adjustRightInd w:val="0"/>
        <w:ind w:right="111"/>
        <w:jc w:val="both"/>
        <w:textAlignment w:val="auto"/>
        <w:rPr>
          <w:rFonts w:ascii="ArialMT" w:eastAsiaTheme="minorHAnsi" w:hAnsi="ArialMT" w:cs="ArialMT"/>
          <w:sz w:val="24"/>
          <w:szCs w:val="24"/>
          <w:lang w:val="es-CO"/>
        </w:rPr>
      </w:pPr>
      <w:r>
        <w:rPr>
          <w:rFonts w:ascii="ArialMT" w:eastAsiaTheme="minorHAnsi" w:hAnsi="ArialMT" w:cs="ArialMT"/>
          <w:sz w:val="24"/>
          <w:szCs w:val="24"/>
          <w:lang w:val="es-CO"/>
        </w:rPr>
        <w:t>Participé en la socialización presencial en el Salón VIP de Tennis, organizada por el equipo técnico del programa Activamente, para explicar todo sobre la plataforma SIDER y recalcar la importancia de su uso para la obtención de estadísticas de usuarios atendidos en el territorio de Santiago de Cali.</w:t>
      </w:r>
    </w:p>
    <w:p w14:paraId="4EE9AC68" w14:textId="77777777" w:rsidR="0092241A" w:rsidRDefault="0092241A" w:rsidP="0092241A">
      <w:pPr>
        <w:pStyle w:val="Default"/>
        <w:rPr>
          <w:sz w:val="23"/>
          <w:szCs w:val="23"/>
        </w:rPr>
      </w:pPr>
    </w:p>
    <w:p w14:paraId="20C258A9" w14:textId="1CE9E4A0" w:rsidR="00411132" w:rsidRDefault="002020A3" w:rsidP="002020A3">
      <w:pPr>
        <w:suppressAutoHyphens w:val="0"/>
        <w:jc w:val="both"/>
        <w:rPr>
          <w:rFonts w:ascii="Arial" w:hAnsi="Arial" w:cs="Arial"/>
        </w:rPr>
      </w:pPr>
      <w:r w:rsidRPr="00A82B09">
        <w:rPr>
          <w:rFonts w:ascii="Arial" w:hAnsi="Arial" w:cs="Arial"/>
        </w:rPr>
        <w:t xml:space="preserve">Para constancia de lo anterior, se firma en Santiago de Cali a los </w:t>
      </w:r>
      <w:r w:rsidR="006A2B9C">
        <w:rPr>
          <w:rFonts w:ascii="Arial" w:hAnsi="Arial" w:cs="Arial"/>
        </w:rPr>
        <w:t>2</w:t>
      </w:r>
      <w:r w:rsidR="0084763A">
        <w:rPr>
          <w:rFonts w:ascii="Arial" w:hAnsi="Arial" w:cs="Arial"/>
        </w:rPr>
        <w:t xml:space="preserve">5 </w:t>
      </w:r>
      <w:r w:rsidRPr="00A82B09">
        <w:rPr>
          <w:rFonts w:ascii="Arial" w:hAnsi="Arial" w:cs="Arial"/>
        </w:rPr>
        <w:t xml:space="preserve">días del mes de </w:t>
      </w:r>
      <w:r w:rsidR="006A2B9C">
        <w:rPr>
          <w:rFonts w:ascii="Arial" w:hAnsi="Arial" w:cs="Arial"/>
        </w:rPr>
        <w:t>abril</w:t>
      </w:r>
      <w:r w:rsidRPr="00A82B09">
        <w:rPr>
          <w:rFonts w:ascii="Arial" w:hAnsi="Arial" w:cs="Arial"/>
        </w:rPr>
        <w:t xml:space="preserve"> de 202</w:t>
      </w:r>
      <w:r w:rsidR="0084763A">
        <w:rPr>
          <w:rFonts w:ascii="Arial" w:hAnsi="Arial" w:cs="Arial"/>
        </w:rPr>
        <w:t>5</w:t>
      </w:r>
    </w:p>
    <w:p w14:paraId="08BBF710" w14:textId="603B0F9B" w:rsidR="006A2B9C" w:rsidRDefault="006A2B9C" w:rsidP="002020A3">
      <w:pPr>
        <w:suppressAutoHyphens w:val="0"/>
        <w:jc w:val="both"/>
        <w:rPr>
          <w:rFonts w:ascii="Arial" w:hAnsi="Arial" w:cs="Arial"/>
        </w:rPr>
      </w:pPr>
    </w:p>
    <w:p w14:paraId="5B23CD60" w14:textId="5CA5A340" w:rsidR="006A2B9C" w:rsidRDefault="006A2B9C" w:rsidP="002020A3">
      <w:pPr>
        <w:suppressAutoHyphens w:val="0"/>
        <w:jc w:val="both"/>
        <w:rPr>
          <w:rFonts w:ascii="Arial" w:hAnsi="Arial" w:cs="Arial"/>
        </w:rPr>
      </w:pPr>
      <w:r>
        <w:rPr>
          <w:rFonts w:ascii="Arial" w:hAnsi="Arial" w:cs="Arial"/>
        </w:rPr>
        <w:t>Atentamente,</w:t>
      </w:r>
    </w:p>
    <w:p w14:paraId="25C738A6" w14:textId="4A1AB3FA" w:rsidR="006A2B9C" w:rsidRDefault="006A2B9C" w:rsidP="002020A3">
      <w:pPr>
        <w:suppressAutoHyphens w:val="0"/>
        <w:jc w:val="both"/>
        <w:rPr>
          <w:rFonts w:ascii="Arial" w:hAnsi="Arial" w:cs="Arial"/>
        </w:rPr>
      </w:pPr>
    </w:p>
    <w:p w14:paraId="695CE790" w14:textId="77777777" w:rsidR="006A2B9C" w:rsidRPr="00A82B09" w:rsidRDefault="006A2B9C" w:rsidP="002020A3">
      <w:pPr>
        <w:suppressAutoHyphens w:val="0"/>
        <w:jc w:val="both"/>
        <w:rPr>
          <w:rFonts w:ascii="Arial" w:hAnsi="Arial" w:cs="Arial"/>
        </w:rPr>
      </w:pPr>
    </w:p>
    <w:p w14:paraId="482DB01D" w14:textId="32A2F909" w:rsidR="006E3A73" w:rsidRDefault="00EE360B" w:rsidP="006F2DEB">
      <w:pPr>
        <w:pStyle w:val="Textoindependiente"/>
        <w:rPr>
          <w:rFonts w:ascii="Arial" w:hAnsi="Arial" w:cs="Arial"/>
          <w:color w:val="000000"/>
        </w:rPr>
      </w:pPr>
      <w:r>
        <w:rPr>
          <w:noProof/>
          <w:bdr w:val="none" w:sz="0" w:space="0" w:color="auto" w:frame="1"/>
        </w:rPr>
        <w:drawing>
          <wp:anchor distT="0" distB="0" distL="114300" distR="114300" simplePos="0" relativeHeight="251659264" behindDoc="1" locked="0" layoutInCell="1" allowOverlap="1" wp14:anchorId="093D0CCE" wp14:editId="580B80DA">
            <wp:simplePos x="0" y="0"/>
            <wp:positionH relativeFrom="margin">
              <wp:align>left</wp:align>
            </wp:positionH>
            <wp:positionV relativeFrom="paragraph">
              <wp:posOffset>79375</wp:posOffset>
            </wp:positionV>
            <wp:extent cx="2082800" cy="438785"/>
            <wp:effectExtent l="0" t="0" r="0" b="0"/>
            <wp:wrapNone/>
            <wp:docPr id="563384612" name="Imagen 1"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384612" name="Imagen 1" descr="Imagen que contiene Texto&#10;&#10;El contenido generado por IA puede ser incorrect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2800" cy="438785"/>
                    </a:xfrm>
                    <a:prstGeom prst="rect">
                      <a:avLst/>
                    </a:prstGeom>
                    <a:noFill/>
                    <a:ln>
                      <a:noFill/>
                    </a:ln>
                  </pic:spPr>
                </pic:pic>
              </a:graphicData>
            </a:graphic>
          </wp:anchor>
        </w:drawing>
      </w:r>
    </w:p>
    <w:p w14:paraId="2A5FA02D" w14:textId="184BE528" w:rsidR="006E3A73" w:rsidRDefault="006E3A73" w:rsidP="006F2DEB">
      <w:pPr>
        <w:pStyle w:val="Textoindependiente"/>
        <w:rPr>
          <w:rFonts w:ascii="Arial" w:hAnsi="Arial" w:cs="Arial"/>
          <w:color w:val="000000"/>
        </w:rPr>
      </w:pPr>
    </w:p>
    <w:p w14:paraId="5AD013D9" w14:textId="66A3862F" w:rsidR="004802B0" w:rsidRPr="00A82B09" w:rsidRDefault="00D743F1" w:rsidP="006F2DEB">
      <w:pPr>
        <w:pStyle w:val="Textoindependiente"/>
        <w:rPr>
          <w:rFonts w:ascii="Arial" w:hAnsi="Arial" w:cs="Arial"/>
          <w:color w:val="000000"/>
        </w:rPr>
      </w:pPr>
      <w:r w:rsidRPr="00A82B09">
        <w:rPr>
          <w:rFonts w:ascii="Arial" w:hAnsi="Arial" w:cs="Arial"/>
          <w:color w:val="000000"/>
        </w:rPr>
        <w:t>_____________________________</w:t>
      </w:r>
    </w:p>
    <w:p w14:paraId="3B91C2CB" w14:textId="77777777" w:rsidR="00EE360B" w:rsidRPr="00EE360B" w:rsidRDefault="00EE360B" w:rsidP="00EE360B">
      <w:pPr>
        <w:pStyle w:val="Textoindependiente"/>
        <w:rPr>
          <w:rFonts w:ascii="Arial" w:hAnsi="Arial" w:cs="Arial"/>
          <w:color w:val="000000"/>
        </w:rPr>
      </w:pPr>
      <w:r w:rsidRPr="00EE360B">
        <w:rPr>
          <w:rFonts w:ascii="Arial" w:hAnsi="Arial" w:cs="Arial"/>
          <w:color w:val="000000"/>
        </w:rPr>
        <w:t>JOAN ANDRES CARDONA TREJOS</w:t>
      </w:r>
    </w:p>
    <w:p w14:paraId="52B31E59" w14:textId="61EACCB2" w:rsidR="003A55A7" w:rsidRPr="00A82B09" w:rsidRDefault="00EE360B" w:rsidP="00EE360B">
      <w:pPr>
        <w:pStyle w:val="Textoindependiente"/>
        <w:rPr>
          <w:rFonts w:ascii="Arial" w:hAnsi="Arial" w:cs="Arial"/>
          <w:color w:val="000000"/>
        </w:rPr>
      </w:pPr>
      <w:r w:rsidRPr="00EE360B">
        <w:rPr>
          <w:rFonts w:ascii="Arial" w:hAnsi="Arial" w:cs="Arial"/>
          <w:color w:val="000000"/>
        </w:rPr>
        <w:t>1144157154</w:t>
      </w:r>
      <w:r w:rsidR="001405D6" w:rsidRPr="00A82B09">
        <w:rPr>
          <w:rFonts w:ascii="Arial" w:hAnsi="Arial" w:cs="Arial"/>
        </w:rPr>
        <w:tab/>
        <w:t xml:space="preserve">  </w:t>
      </w:r>
      <w:r w:rsidR="008054F8" w:rsidRPr="00A82B09">
        <w:rPr>
          <w:rFonts w:ascii="Arial" w:hAnsi="Arial" w:cs="Arial"/>
        </w:rPr>
        <w:t xml:space="preserve">  </w:t>
      </w:r>
    </w:p>
    <w:p w14:paraId="3CA026CE" w14:textId="77777777" w:rsidR="00B10B35" w:rsidRPr="00A82B09" w:rsidRDefault="00CA5E7F">
      <w:pPr>
        <w:pStyle w:val="Textoindependiente"/>
        <w:rPr>
          <w:rFonts w:ascii="Arial" w:hAnsi="Arial" w:cs="Arial"/>
        </w:rPr>
      </w:pPr>
      <w:r w:rsidRPr="00A82B09">
        <w:rPr>
          <w:rFonts w:ascii="Arial" w:hAnsi="Arial" w:cs="Arial"/>
        </w:rPr>
        <w:t>CONTRATISTA</w:t>
      </w:r>
      <w:r w:rsidRPr="00A82B09">
        <w:rPr>
          <w:rFonts w:ascii="Arial" w:hAnsi="Arial" w:cs="Arial"/>
        </w:rPr>
        <w:tab/>
      </w:r>
      <w:r w:rsidRPr="00A82B09">
        <w:rPr>
          <w:rFonts w:ascii="Arial" w:hAnsi="Arial" w:cs="Arial"/>
          <w:b/>
        </w:rPr>
        <w:tab/>
      </w:r>
      <w:r w:rsidRPr="00A82B09">
        <w:rPr>
          <w:rFonts w:ascii="Arial" w:hAnsi="Arial" w:cs="Arial"/>
          <w:lang w:val="pt-BR"/>
        </w:rPr>
        <w:t xml:space="preserve">             </w:t>
      </w:r>
    </w:p>
    <w:sectPr w:rsidR="00B10B35" w:rsidRPr="00A82B09" w:rsidSect="005324FD">
      <w:headerReference w:type="default" r:id="rId9"/>
      <w:footnotePr>
        <w:pos w:val="beneathText"/>
      </w:footnotePr>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63F61" w14:textId="77777777" w:rsidR="00193270" w:rsidRDefault="00193270">
      <w:r>
        <w:separator/>
      </w:r>
    </w:p>
  </w:endnote>
  <w:endnote w:type="continuationSeparator" w:id="0">
    <w:p w14:paraId="2C7C9962" w14:textId="77777777" w:rsidR="00193270" w:rsidRDefault="00193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ED01E" w14:textId="77777777" w:rsidR="00193270" w:rsidRDefault="00193270">
      <w:r>
        <w:separator/>
      </w:r>
    </w:p>
  </w:footnote>
  <w:footnote w:type="continuationSeparator" w:id="0">
    <w:p w14:paraId="7657C980" w14:textId="77777777" w:rsidR="00193270" w:rsidRDefault="00193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A9985" w14:textId="657F5EAB" w:rsidR="000005A3" w:rsidRPr="000005A3" w:rsidRDefault="00CF3828" w:rsidP="000005A3">
    <w:pPr>
      <w:pStyle w:val="Encabezado2"/>
      <w:jc w:val="center"/>
      <w:rPr>
        <w:rFonts w:ascii="Arial" w:hAnsi="Arial" w:cs="Arial"/>
        <w:b/>
        <w:lang w:val="es-MX"/>
      </w:rPr>
    </w:pPr>
    <w:r w:rsidRPr="000005A3">
      <w:rPr>
        <w:rFonts w:ascii="Arial" w:hAnsi="Arial" w:cs="Arial"/>
        <w:b/>
        <w:lang w:val="es-MX"/>
      </w:rPr>
      <w:t xml:space="preserve">INFORME </w:t>
    </w:r>
    <w:r w:rsidR="00A82B09">
      <w:rPr>
        <w:rFonts w:ascii="Arial" w:hAnsi="Arial" w:cs="Arial"/>
        <w:b/>
        <w:lang w:val="es-MX"/>
      </w:rPr>
      <w:t xml:space="preserve">CONSOLIDADO </w:t>
    </w:r>
    <w:r w:rsidRPr="000005A3">
      <w:rPr>
        <w:rFonts w:ascii="Arial" w:hAnsi="Arial" w:cs="Arial"/>
        <w:b/>
        <w:lang w:val="es-MX"/>
      </w:rPr>
      <w:t>DE ACTIVIDADES</w:t>
    </w:r>
    <w:r w:rsidR="00A82B09">
      <w:rPr>
        <w:rFonts w:ascii="Arial" w:hAnsi="Arial" w:cs="Arial"/>
        <w:b/>
        <w:lang w:val="es-MX"/>
      </w:rPr>
      <w:t xml:space="preserve"> </w:t>
    </w:r>
  </w:p>
  <w:p w14:paraId="623B8AFE" w14:textId="4B8FBBA4" w:rsidR="00A81C9D" w:rsidRPr="000005A3" w:rsidRDefault="00180E49" w:rsidP="00A81C9D">
    <w:pPr>
      <w:pStyle w:val="Textoindependiente"/>
      <w:jc w:val="center"/>
      <w:rPr>
        <w:rFonts w:ascii="Arial" w:hAnsi="Arial" w:cs="Arial"/>
        <w:b/>
        <w:bCs/>
        <w:lang w:val="es-MX"/>
      </w:rPr>
    </w:pPr>
    <w:r>
      <w:rPr>
        <w:rFonts w:ascii="Arial" w:hAnsi="Arial" w:cs="Arial"/>
        <w:b/>
        <w:bCs/>
        <w:lang w:val="es-MX"/>
      </w:rPr>
      <w:t>CONTRATO No.</w:t>
    </w:r>
    <w:r w:rsidRPr="00180E49">
      <w:rPr>
        <w:rFonts w:ascii="Arial" w:hAnsi="Arial" w:cs="Arial"/>
        <w:b/>
        <w:bCs/>
        <w:lang w:val="es-MX"/>
      </w:rPr>
      <w:t xml:space="preserve"> </w:t>
    </w:r>
    <w:r w:rsidR="006A2B9C" w:rsidRPr="0092241A">
      <w:rPr>
        <w:rFonts w:ascii="Arial" w:hAnsi="Arial" w:cs="Arial"/>
        <w:b/>
        <w:bCs/>
        <w:lang w:val="es-MX"/>
      </w:rPr>
      <w:t>416</w:t>
    </w:r>
    <w:r w:rsidR="0092241A" w:rsidRPr="0092241A">
      <w:rPr>
        <w:rFonts w:ascii="Arial" w:hAnsi="Arial" w:cs="Arial"/>
        <w:b/>
        <w:bCs/>
        <w:lang w:val="es-MX"/>
      </w:rPr>
      <w:t>2</w:t>
    </w:r>
    <w:r w:rsidR="006A2B9C" w:rsidRPr="0092241A">
      <w:rPr>
        <w:rFonts w:ascii="Arial" w:hAnsi="Arial" w:cs="Arial"/>
        <w:b/>
        <w:bCs/>
        <w:lang w:val="es-MX"/>
      </w:rPr>
      <w:t>.010.26.1</w:t>
    </w:r>
    <w:r w:rsidR="00A81C9D">
      <w:rPr>
        <w:rFonts w:ascii="Arial" w:hAnsi="Arial" w:cs="Arial"/>
        <w:b/>
        <w:bCs/>
        <w:lang w:val="es-MX"/>
      </w:rPr>
      <w:t>.0</w:t>
    </w:r>
    <w:r w:rsidR="00976E18">
      <w:rPr>
        <w:rFonts w:ascii="Arial" w:hAnsi="Arial" w:cs="Arial"/>
        <w:b/>
        <w:bCs/>
        <w:lang w:val="es-MX"/>
      </w:rPr>
      <w:t>748</w:t>
    </w:r>
    <w:r w:rsidR="0018620C">
      <w:rPr>
        <w:rFonts w:ascii="Arial" w:hAnsi="Arial" w:cs="Arial"/>
        <w:b/>
        <w:bCs/>
        <w:lang w:val="es-MX"/>
      </w:rPr>
      <w:t xml:space="preserve"> - 2025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0">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0">
    <w:nsid w:val="01AC4425"/>
    <w:multiLevelType w:val="multilevel"/>
    <w:tmpl w:val="9B0816EA"/>
    <w:lvl w:ilvl="0">
      <w:start w:val="5"/>
      <w:numFmt w:val="bullet"/>
      <w:lvlText w:val="-"/>
      <w:lvlJc w:val="left"/>
      <w:pPr>
        <w:tabs>
          <w:tab w:val="num" w:pos="720"/>
        </w:tabs>
        <w:ind w:left="720" w:hanging="360"/>
      </w:pPr>
      <w:rPr>
        <w:rFonts w:ascii="ArialMT" w:eastAsiaTheme="minorHAnsi" w:hAnsi="ArialMT" w:cs="ArialMT"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0B142E94"/>
    <w:multiLevelType w:val="multilevel"/>
    <w:tmpl w:val="1E82A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ECF5169"/>
    <w:multiLevelType w:val="multilevel"/>
    <w:tmpl w:val="185E0FE8"/>
    <w:lvl w:ilvl="0">
      <w:start w:val="5"/>
      <w:numFmt w:val="bullet"/>
      <w:lvlText w:val="-"/>
      <w:lvlJc w:val="left"/>
      <w:pPr>
        <w:tabs>
          <w:tab w:val="num" w:pos="720"/>
        </w:tabs>
        <w:ind w:left="720" w:hanging="360"/>
      </w:pPr>
      <w:rPr>
        <w:rFonts w:ascii="ArialMT" w:eastAsiaTheme="minorHAnsi" w:hAnsi="ArialMT" w:cs="ArialMT"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803EE7"/>
    <w:multiLevelType w:val="multilevel"/>
    <w:tmpl w:val="B9C2C8C0"/>
    <w:lvl w:ilvl="0">
      <w:start w:val="5"/>
      <w:numFmt w:val="bullet"/>
      <w:lvlText w:val="-"/>
      <w:lvlJc w:val="left"/>
      <w:pPr>
        <w:tabs>
          <w:tab w:val="num" w:pos="720"/>
        </w:tabs>
        <w:ind w:left="720" w:hanging="360"/>
      </w:pPr>
      <w:rPr>
        <w:rFonts w:ascii="ArialMT" w:eastAsiaTheme="minorHAnsi" w:hAnsi="ArialMT" w:cs="ArialMT"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C942392"/>
    <w:multiLevelType w:val="multilevel"/>
    <w:tmpl w:val="A8CE63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0FC1806"/>
    <w:multiLevelType w:val="multilevel"/>
    <w:tmpl w:val="9F4A5AAC"/>
    <w:lvl w:ilvl="0">
      <w:start w:val="5"/>
      <w:numFmt w:val="bullet"/>
      <w:lvlText w:val="-"/>
      <w:lvlJc w:val="left"/>
      <w:pPr>
        <w:tabs>
          <w:tab w:val="num" w:pos="720"/>
        </w:tabs>
        <w:ind w:left="720" w:hanging="360"/>
      </w:pPr>
      <w:rPr>
        <w:rFonts w:ascii="ArialMT" w:eastAsiaTheme="minorHAnsi" w:hAnsi="ArialMT" w:cs="ArialMT"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28190517"/>
    <w:multiLevelType w:val="multilevel"/>
    <w:tmpl w:val="E09A1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787626F"/>
    <w:multiLevelType w:val="multilevel"/>
    <w:tmpl w:val="0694C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1E3CD6"/>
    <w:multiLevelType w:val="multilevel"/>
    <w:tmpl w:val="2CBCB59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2A8646C"/>
    <w:multiLevelType w:val="multilevel"/>
    <w:tmpl w:val="8BD0357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4FC75070"/>
    <w:multiLevelType w:val="multilevel"/>
    <w:tmpl w:val="36EEA4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056295F"/>
    <w:multiLevelType w:val="multilevel"/>
    <w:tmpl w:val="9DDC75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1D22CDC"/>
    <w:multiLevelType w:val="multilevel"/>
    <w:tmpl w:val="40A67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46D2AA9"/>
    <w:multiLevelType w:val="hybridMultilevel"/>
    <w:tmpl w:val="AAC85B7A"/>
    <w:lvl w:ilvl="0" w:tplc="55F2A424">
      <w:start w:val="5"/>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5B051CC4"/>
    <w:multiLevelType w:val="multilevel"/>
    <w:tmpl w:val="A0FC7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D6F2506"/>
    <w:multiLevelType w:val="multilevel"/>
    <w:tmpl w:val="1B201BDA"/>
    <w:lvl w:ilvl="0">
      <w:start w:val="5"/>
      <w:numFmt w:val="bullet"/>
      <w:lvlText w:val="-"/>
      <w:lvlJc w:val="left"/>
      <w:pPr>
        <w:tabs>
          <w:tab w:val="num" w:pos="720"/>
        </w:tabs>
        <w:ind w:left="720" w:hanging="360"/>
      </w:pPr>
      <w:rPr>
        <w:rFonts w:ascii="ArialMT" w:eastAsiaTheme="minorHAnsi" w:hAnsi="ArialMT" w:cs="ArialMT"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0432336"/>
    <w:multiLevelType w:val="hybridMultilevel"/>
    <w:tmpl w:val="EFF87B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702D2D7B"/>
    <w:multiLevelType w:val="multilevel"/>
    <w:tmpl w:val="29061C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28C4454"/>
    <w:multiLevelType w:val="hybridMultilevel"/>
    <w:tmpl w:val="B4D4C6D8"/>
    <w:lvl w:ilvl="0" w:tplc="B0BA5950">
      <w:start w:val="5"/>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7292733"/>
    <w:multiLevelType w:val="multilevel"/>
    <w:tmpl w:val="71EE3CAA"/>
    <w:lvl w:ilvl="0">
      <w:start w:val="5"/>
      <w:numFmt w:val="bullet"/>
      <w:lvlText w:val="-"/>
      <w:lvlJc w:val="left"/>
      <w:pPr>
        <w:tabs>
          <w:tab w:val="num" w:pos="720"/>
        </w:tabs>
        <w:ind w:left="720" w:hanging="360"/>
      </w:pPr>
      <w:rPr>
        <w:rFonts w:ascii="ArialMT" w:eastAsiaTheme="minorHAnsi" w:hAnsi="ArialMT" w:cs="ArialMT"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885326"/>
    <w:multiLevelType w:val="hybridMultilevel"/>
    <w:tmpl w:val="BEEA9502"/>
    <w:lvl w:ilvl="0" w:tplc="D4F42018">
      <w:start w:val="5"/>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7A362FBB"/>
    <w:multiLevelType w:val="multilevel"/>
    <w:tmpl w:val="892A7F6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9374880">
    <w:abstractNumId w:val="9"/>
  </w:num>
  <w:num w:numId="2" w16cid:durableId="255943903">
    <w:abstractNumId w:val="1"/>
  </w:num>
  <w:num w:numId="3" w16cid:durableId="1836914083">
    <w:abstractNumId w:val="4"/>
  </w:num>
  <w:num w:numId="4" w16cid:durableId="1174539558">
    <w:abstractNumId w:val="2"/>
  </w:num>
  <w:num w:numId="5" w16cid:durableId="1393307977">
    <w:abstractNumId w:val="0"/>
  </w:num>
  <w:num w:numId="6" w16cid:durableId="1002246323">
    <w:abstractNumId w:val="11"/>
  </w:num>
  <w:num w:numId="7" w16cid:durableId="1566721149">
    <w:abstractNumId w:val="37"/>
  </w:num>
  <w:num w:numId="8" w16cid:durableId="1245265679">
    <w:abstractNumId w:val="33"/>
  </w:num>
  <w:num w:numId="9" w16cid:durableId="355274637">
    <w:abstractNumId w:val="27"/>
  </w:num>
  <w:num w:numId="10" w16cid:durableId="1751733990">
    <w:abstractNumId w:val="21"/>
  </w:num>
  <w:num w:numId="11" w16cid:durableId="1025247929">
    <w:abstractNumId w:val="3"/>
  </w:num>
  <w:num w:numId="12" w16cid:durableId="808668137">
    <w:abstractNumId w:val="19"/>
  </w:num>
  <w:num w:numId="13" w16cid:durableId="179004507">
    <w:abstractNumId w:val="40"/>
  </w:num>
  <w:num w:numId="14" w16cid:durableId="889271205">
    <w:abstractNumId w:val="13"/>
  </w:num>
  <w:num w:numId="15" w16cid:durableId="1301305785">
    <w:abstractNumId w:val="16"/>
  </w:num>
  <w:num w:numId="16" w16cid:durableId="2080590575">
    <w:abstractNumId w:val="12"/>
    <w:lvlOverride w:ilvl="0">
      <w:lvl w:ilvl="0">
        <w:numFmt w:val="decimal"/>
        <w:lvlText w:val="%1."/>
        <w:lvlJc w:val="left"/>
      </w:lvl>
    </w:lvlOverride>
  </w:num>
  <w:num w:numId="17" w16cid:durableId="1769957926">
    <w:abstractNumId w:val="23"/>
    <w:lvlOverride w:ilvl="0">
      <w:lvl w:ilvl="0">
        <w:numFmt w:val="decimal"/>
        <w:lvlText w:val="%1."/>
        <w:lvlJc w:val="left"/>
      </w:lvl>
    </w:lvlOverride>
  </w:num>
  <w:num w:numId="18" w16cid:durableId="1008367287">
    <w:abstractNumId w:val="31"/>
    <w:lvlOverride w:ilvl="0">
      <w:lvl w:ilvl="0">
        <w:numFmt w:val="decimal"/>
        <w:lvlText w:val="%1."/>
        <w:lvlJc w:val="left"/>
      </w:lvl>
    </w:lvlOverride>
  </w:num>
  <w:num w:numId="19" w16cid:durableId="586233982">
    <w:abstractNumId w:val="41"/>
    <w:lvlOverride w:ilvl="0">
      <w:lvl w:ilvl="0">
        <w:numFmt w:val="decimal"/>
        <w:lvlText w:val="%1."/>
        <w:lvlJc w:val="left"/>
      </w:lvl>
    </w:lvlOverride>
  </w:num>
  <w:num w:numId="20" w16cid:durableId="27798892">
    <w:abstractNumId w:val="34"/>
  </w:num>
  <w:num w:numId="21" w16cid:durableId="1743526645">
    <w:abstractNumId w:val="24"/>
  </w:num>
  <w:num w:numId="22" w16cid:durableId="354503598">
    <w:abstractNumId w:val="30"/>
  </w:num>
  <w:num w:numId="23" w16cid:durableId="1052382476">
    <w:abstractNumId w:val="32"/>
  </w:num>
  <w:num w:numId="24" w16cid:durableId="1143036582">
    <w:abstractNumId w:val="43"/>
  </w:num>
  <w:num w:numId="25" w16cid:durableId="318923752">
    <w:abstractNumId w:val="36"/>
  </w:num>
  <w:num w:numId="26" w16cid:durableId="1724481002">
    <w:abstractNumId w:val="39"/>
  </w:num>
  <w:num w:numId="27" w16cid:durableId="1000815521">
    <w:abstractNumId w:val="22"/>
  </w:num>
  <w:num w:numId="28" w16cid:durableId="1462531946">
    <w:abstractNumId w:val="28"/>
    <w:lvlOverride w:ilvl="0">
      <w:lvl w:ilvl="0">
        <w:numFmt w:val="decimal"/>
        <w:lvlText w:val="%1."/>
        <w:lvlJc w:val="left"/>
      </w:lvl>
    </w:lvlOverride>
  </w:num>
  <w:num w:numId="29" w16cid:durableId="868488994">
    <w:abstractNumId w:val="18"/>
    <w:lvlOverride w:ilvl="0">
      <w:lvl w:ilvl="0">
        <w:numFmt w:val="decimal"/>
        <w:lvlText w:val="%1."/>
        <w:lvlJc w:val="left"/>
      </w:lvl>
    </w:lvlOverride>
  </w:num>
  <w:num w:numId="30" w16cid:durableId="1755664567">
    <w:abstractNumId w:val="26"/>
    <w:lvlOverride w:ilvl="0">
      <w:lvl w:ilvl="0">
        <w:numFmt w:val="decimal"/>
        <w:lvlText w:val="%1."/>
        <w:lvlJc w:val="left"/>
      </w:lvl>
    </w:lvlOverride>
  </w:num>
  <w:num w:numId="31" w16cid:durableId="2086562212">
    <w:abstractNumId w:val="15"/>
  </w:num>
  <w:num w:numId="32" w16cid:durableId="692418500">
    <w:abstractNumId w:val="14"/>
  </w:num>
  <w:num w:numId="33" w16cid:durableId="631519744">
    <w:abstractNumId w:val="42"/>
  </w:num>
  <w:num w:numId="34" w16cid:durableId="1230385219">
    <w:abstractNumId w:val="29"/>
    <w:lvlOverride w:ilvl="0">
      <w:lvl w:ilvl="0">
        <w:numFmt w:val="decimal"/>
        <w:lvlText w:val="%1."/>
        <w:lvlJc w:val="left"/>
      </w:lvl>
    </w:lvlOverride>
  </w:num>
  <w:num w:numId="35" w16cid:durableId="789055417">
    <w:abstractNumId w:val="35"/>
  </w:num>
  <w:num w:numId="36" w16cid:durableId="41516899">
    <w:abstractNumId w:val="44"/>
    <w:lvlOverride w:ilvl="0">
      <w:lvl w:ilvl="0">
        <w:numFmt w:val="decimal"/>
        <w:lvlText w:val="%1."/>
        <w:lvlJc w:val="left"/>
      </w:lvl>
    </w:lvlOverride>
  </w:num>
  <w:num w:numId="37" w16cid:durableId="1470131301">
    <w:abstractNumId w:val="10"/>
  </w:num>
  <w:num w:numId="38" w16cid:durableId="1031109712">
    <w:abstractNumId w:val="25"/>
    <w:lvlOverride w:ilvl="0">
      <w:lvl w:ilvl="0">
        <w:numFmt w:val="decimal"/>
        <w:lvlText w:val="%1."/>
        <w:lvlJc w:val="left"/>
      </w:lvl>
    </w:lvlOverride>
  </w:num>
  <w:num w:numId="39" w16cid:durableId="1295986690">
    <w:abstractNumId w:val="17"/>
  </w:num>
  <w:num w:numId="40" w16cid:durableId="969677158">
    <w:abstractNumId w:val="38"/>
    <w:lvlOverride w:ilvl="0">
      <w:lvl w:ilvl="0">
        <w:numFmt w:val="decimal"/>
        <w:lvlText w:val="%1."/>
        <w:lvlJc w:val="left"/>
      </w:lvl>
    </w:lvlOverride>
  </w:num>
  <w:num w:numId="41" w16cid:durableId="777873322">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15"/>
    <w:rsid w:val="000005A3"/>
    <w:rsid w:val="00002873"/>
    <w:rsid w:val="0000441C"/>
    <w:rsid w:val="00010B11"/>
    <w:rsid w:val="00016413"/>
    <w:rsid w:val="00017D18"/>
    <w:rsid w:val="00020B82"/>
    <w:rsid w:val="00024114"/>
    <w:rsid w:val="00024DED"/>
    <w:rsid w:val="000315D1"/>
    <w:rsid w:val="000315DA"/>
    <w:rsid w:val="00032343"/>
    <w:rsid w:val="00032F22"/>
    <w:rsid w:val="00035031"/>
    <w:rsid w:val="0003614B"/>
    <w:rsid w:val="00041FC1"/>
    <w:rsid w:val="00042329"/>
    <w:rsid w:val="000439D0"/>
    <w:rsid w:val="00045B0F"/>
    <w:rsid w:val="0005642A"/>
    <w:rsid w:val="000669CB"/>
    <w:rsid w:val="00067474"/>
    <w:rsid w:val="0006799C"/>
    <w:rsid w:val="0007215E"/>
    <w:rsid w:val="00074961"/>
    <w:rsid w:val="00080079"/>
    <w:rsid w:val="000816F5"/>
    <w:rsid w:val="00085E74"/>
    <w:rsid w:val="0008601A"/>
    <w:rsid w:val="00090529"/>
    <w:rsid w:val="0009064D"/>
    <w:rsid w:val="00092A64"/>
    <w:rsid w:val="00092CED"/>
    <w:rsid w:val="0009658B"/>
    <w:rsid w:val="000967B1"/>
    <w:rsid w:val="000A106A"/>
    <w:rsid w:val="000B0B79"/>
    <w:rsid w:val="000B1BD2"/>
    <w:rsid w:val="000B4B1D"/>
    <w:rsid w:val="000B5A1C"/>
    <w:rsid w:val="000C06F6"/>
    <w:rsid w:val="000C7CB7"/>
    <w:rsid w:val="000D0707"/>
    <w:rsid w:val="000D5B35"/>
    <w:rsid w:val="000D62B3"/>
    <w:rsid w:val="000D7CFE"/>
    <w:rsid w:val="000E23B9"/>
    <w:rsid w:val="000E277B"/>
    <w:rsid w:val="000E4985"/>
    <w:rsid w:val="000E4995"/>
    <w:rsid w:val="000E4B25"/>
    <w:rsid w:val="000E568B"/>
    <w:rsid w:val="000E7498"/>
    <w:rsid w:val="000E7EAB"/>
    <w:rsid w:val="000F4A2C"/>
    <w:rsid w:val="001042E4"/>
    <w:rsid w:val="001136AF"/>
    <w:rsid w:val="00121334"/>
    <w:rsid w:val="00122171"/>
    <w:rsid w:val="00122A9D"/>
    <w:rsid w:val="001263BE"/>
    <w:rsid w:val="00126A48"/>
    <w:rsid w:val="0012741E"/>
    <w:rsid w:val="0013009B"/>
    <w:rsid w:val="00131CA7"/>
    <w:rsid w:val="00132B26"/>
    <w:rsid w:val="00136E12"/>
    <w:rsid w:val="0013777F"/>
    <w:rsid w:val="001405D6"/>
    <w:rsid w:val="001441B1"/>
    <w:rsid w:val="00146020"/>
    <w:rsid w:val="00146876"/>
    <w:rsid w:val="001574EE"/>
    <w:rsid w:val="00157E8F"/>
    <w:rsid w:val="00164411"/>
    <w:rsid w:val="0017212C"/>
    <w:rsid w:val="00174187"/>
    <w:rsid w:val="00174519"/>
    <w:rsid w:val="00180E49"/>
    <w:rsid w:val="00185C8A"/>
    <w:rsid w:val="0018620C"/>
    <w:rsid w:val="0019084B"/>
    <w:rsid w:val="00193270"/>
    <w:rsid w:val="001A19F5"/>
    <w:rsid w:val="001A1CD0"/>
    <w:rsid w:val="001A3C5B"/>
    <w:rsid w:val="001A6DF0"/>
    <w:rsid w:val="001B57E4"/>
    <w:rsid w:val="001B78A3"/>
    <w:rsid w:val="001C4580"/>
    <w:rsid w:val="001D0C64"/>
    <w:rsid w:val="001D6C54"/>
    <w:rsid w:val="001D7416"/>
    <w:rsid w:val="001E351C"/>
    <w:rsid w:val="001E5EE6"/>
    <w:rsid w:val="001E7E7D"/>
    <w:rsid w:val="001F2874"/>
    <w:rsid w:val="002020A3"/>
    <w:rsid w:val="00211C0D"/>
    <w:rsid w:val="002203D0"/>
    <w:rsid w:val="0022316F"/>
    <w:rsid w:val="002318EE"/>
    <w:rsid w:val="00236B88"/>
    <w:rsid w:val="00237829"/>
    <w:rsid w:val="00241739"/>
    <w:rsid w:val="00243CD4"/>
    <w:rsid w:val="00244BE0"/>
    <w:rsid w:val="0024657B"/>
    <w:rsid w:val="00247805"/>
    <w:rsid w:val="002507DE"/>
    <w:rsid w:val="002569E2"/>
    <w:rsid w:val="00256E8C"/>
    <w:rsid w:val="00256E9D"/>
    <w:rsid w:val="00263EAB"/>
    <w:rsid w:val="00266450"/>
    <w:rsid w:val="002679EB"/>
    <w:rsid w:val="00272AAB"/>
    <w:rsid w:val="00283754"/>
    <w:rsid w:val="00285774"/>
    <w:rsid w:val="00291291"/>
    <w:rsid w:val="00291BC8"/>
    <w:rsid w:val="00292160"/>
    <w:rsid w:val="002A3190"/>
    <w:rsid w:val="002A5635"/>
    <w:rsid w:val="002A5A29"/>
    <w:rsid w:val="002B0FD7"/>
    <w:rsid w:val="002B1213"/>
    <w:rsid w:val="002B2B16"/>
    <w:rsid w:val="002B5BFE"/>
    <w:rsid w:val="002C1F63"/>
    <w:rsid w:val="002C6688"/>
    <w:rsid w:val="002D1B48"/>
    <w:rsid w:val="002D1EE7"/>
    <w:rsid w:val="002D363A"/>
    <w:rsid w:val="002D3A4F"/>
    <w:rsid w:val="002D48E5"/>
    <w:rsid w:val="002D5DBE"/>
    <w:rsid w:val="002D73DC"/>
    <w:rsid w:val="002D7A93"/>
    <w:rsid w:val="002E01DC"/>
    <w:rsid w:val="002E0AD3"/>
    <w:rsid w:val="002E0BCA"/>
    <w:rsid w:val="002E61CA"/>
    <w:rsid w:val="002E7744"/>
    <w:rsid w:val="002F0937"/>
    <w:rsid w:val="002F565C"/>
    <w:rsid w:val="002F6BE4"/>
    <w:rsid w:val="0030174E"/>
    <w:rsid w:val="0030273A"/>
    <w:rsid w:val="00305F51"/>
    <w:rsid w:val="003065E2"/>
    <w:rsid w:val="003071F7"/>
    <w:rsid w:val="00310A8F"/>
    <w:rsid w:val="00317EFA"/>
    <w:rsid w:val="00322017"/>
    <w:rsid w:val="00327D44"/>
    <w:rsid w:val="00333B88"/>
    <w:rsid w:val="0033577A"/>
    <w:rsid w:val="00335D8A"/>
    <w:rsid w:val="00345ED8"/>
    <w:rsid w:val="00346117"/>
    <w:rsid w:val="00346374"/>
    <w:rsid w:val="00346569"/>
    <w:rsid w:val="003520F5"/>
    <w:rsid w:val="0035298D"/>
    <w:rsid w:val="00353E6F"/>
    <w:rsid w:val="0035486F"/>
    <w:rsid w:val="003603DB"/>
    <w:rsid w:val="00362F14"/>
    <w:rsid w:val="003644D0"/>
    <w:rsid w:val="003730C9"/>
    <w:rsid w:val="003731EA"/>
    <w:rsid w:val="00374272"/>
    <w:rsid w:val="00374B03"/>
    <w:rsid w:val="003855C0"/>
    <w:rsid w:val="00391B2A"/>
    <w:rsid w:val="003938D2"/>
    <w:rsid w:val="003A4FAD"/>
    <w:rsid w:val="003A55A7"/>
    <w:rsid w:val="003A5859"/>
    <w:rsid w:val="003A5EEA"/>
    <w:rsid w:val="003B0CE6"/>
    <w:rsid w:val="003B6B9B"/>
    <w:rsid w:val="003C0D85"/>
    <w:rsid w:val="003C320A"/>
    <w:rsid w:val="003C56B9"/>
    <w:rsid w:val="003C5FE0"/>
    <w:rsid w:val="003D0810"/>
    <w:rsid w:val="003D1FA7"/>
    <w:rsid w:val="003D2C8F"/>
    <w:rsid w:val="003E062A"/>
    <w:rsid w:val="003E1595"/>
    <w:rsid w:val="003E2D15"/>
    <w:rsid w:val="003E6518"/>
    <w:rsid w:val="003E651D"/>
    <w:rsid w:val="003E786B"/>
    <w:rsid w:val="003E7D3B"/>
    <w:rsid w:val="003F6AD9"/>
    <w:rsid w:val="00400B45"/>
    <w:rsid w:val="004015F9"/>
    <w:rsid w:val="0040162D"/>
    <w:rsid w:val="0040478E"/>
    <w:rsid w:val="00407546"/>
    <w:rsid w:val="00407892"/>
    <w:rsid w:val="00411132"/>
    <w:rsid w:val="00411EC4"/>
    <w:rsid w:val="00426947"/>
    <w:rsid w:val="0043020B"/>
    <w:rsid w:val="0043195A"/>
    <w:rsid w:val="004333F9"/>
    <w:rsid w:val="004358F0"/>
    <w:rsid w:val="0043636C"/>
    <w:rsid w:val="0044537C"/>
    <w:rsid w:val="0045214C"/>
    <w:rsid w:val="004523B2"/>
    <w:rsid w:val="00452EFC"/>
    <w:rsid w:val="00454C98"/>
    <w:rsid w:val="00455312"/>
    <w:rsid w:val="00460BE2"/>
    <w:rsid w:val="00463101"/>
    <w:rsid w:val="0046589F"/>
    <w:rsid w:val="004706D8"/>
    <w:rsid w:val="00471816"/>
    <w:rsid w:val="004802B0"/>
    <w:rsid w:val="004828A5"/>
    <w:rsid w:val="00485C2C"/>
    <w:rsid w:val="0048606C"/>
    <w:rsid w:val="0048780C"/>
    <w:rsid w:val="00487975"/>
    <w:rsid w:val="004957D0"/>
    <w:rsid w:val="004A0580"/>
    <w:rsid w:val="004A16F3"/>
    <w:rsid w:val="004A32A7"/>
    <w:rsid w:val="004A405C"/>
    <w:rsid w:val="004A7AF6"/>
    <w:rsid w:val="004B10DF"/>
    <w:rsid w:val="004B123B"/>
    <w:rsid w:val="004B1742"/>
    <w:rsid w:val="004B5132"/>
    <w:rsid w:val="004B66F0"/>
    <w:rsid w:val="004C19FB"/>
    <w:rsid w:val="004C3DFA"/>
    <w:rsid w:val="004C57F0"/>
    <w:rsid w:val="004C60A6"/>
    <w:rsid w:val="004C725A"/>
    <w:rsid w:val="004D21E2"/>
    <w:rsid w:val="004D2E4E"/>
    <w:rsid w:val="004D567D"/>
    <w:rsid w:val="004E27AD"/>
    <w:rsid w:val="004E306E"/>
    <w:rsid w:val="004E740D"/>
    <w:rsid w:val="004E7C29"/>
    <w:rsid w:val="004E7FE7"/>
    <w:rsid w:val="004F3D88"/>
    <w:rsid w:val="004F40DB"/>
    <w:rsid w:val="004F436A"/>
    <w:rsid w:val="004F7151"/>
    <w:rsid w:val="00505AE0"/>
    <w:rsid w:val="00510275"/>
    <w:rsid w:val="0051468B"/>
    <w:rsid w:val="00514C6D"/>
    <w:rsid w:val="005158F0"/>
    <w:rsid w:val="00521C3B"/>
    <w:rsid w:val="005266C5"/>
    <w:rsid w:val="00530E3C"/>
    <w:rsid w:val="005311F0"/>
    <w:rsid w:val="00531DD0"/>
    <w:rsid w:val="00532148"/>
    <w:rsid w:val="005324FD"/>
    <w:rsid w:val="00532817"/>
    <w:rsid w:val="005344B1"/>
    <w:rsid w:val="0053462F"/>
    <w:rsid w:val="00536329"/>
    <w:rsid w:val="00540375"/>
    <w:rsid w:val="00540E3D"/>
    <w:rsid w:val="005419D5"/>
    <w:rsid w:val="00545E74"/>
    <w:rsid w:val="00547BBF"/>
    <w:rsid w:val="00550127"/>
    <w:rsid w:val="005569B0"/>
    <w:rsid w:val="0055758B"/>
    <w:rsid w:val="005600E2"/>
    <w:rsid w:val="00560D48"/>
    <w:rsid w:val="005637DD"/>
    <w:rsid w:val="0057221F"/>
    <w:rsid w:val="00577039"/>
    <w:rsid w:val="005772B6"/>
    <w:rsid w:val="005854C6"/>
    <w:rsid w:val="00586A9A"/>
    <w:rsid w:val="005901D2"/>
    <w:rsid w:val="005912A2"/>
    <w:rsid w:val="00592C95"/>
    <w:rsid w:val="00593323"/>
    <w:rsid w:val="005A05DD"/>
    <w:rsid w:val="005A355D"/>
    <w:rsid w:val="005A3A20"/>
    <w:rsid w:val="005A766D"/>
    <w:rsid w:val="005A7856"/>
    <w:rsid w:val="005B004D"/>
    <w:rsid w:val="005B0EF4"/>
    <w:rsid w:val="005B232A"/>
    <w:rsid w:val="005B5C60"/>
    <w:rsid w:val="005C0B2E"/>
    <w:rsid w:val="005C1632"/>
    <w:rsid w:val="005C5E87"/>
    <w:rsid w:val="005C633E"/>
    <w:rsid w:val="005D0778"/>
    <w:rsid w:val="005D41B4"/>
    <w:rsid w:val="005D622E"/>
    <w:rsid w:val="005E31B9"/>
    <w:rsid w:val="005E4AEF"/>
    <w:rsid w:val="005E7EDD"/>
    <w:rsid w:val="005F1433"/>
    <w:rsid w:val="005F1FB9"/>
    <w:rsid w:val="005F4E8C"/>
    <w:rsid w:val="00602845"/>
    <w:rsid w:val="00602F1D"/>
    <w:rsid w:val="0060302C"/>
    <w:rsid w:val="00604470"/>
    <w:rsid w:val="006207DF"/>
    <w:rsid w:val="0062263B"/>
    <w:rsid w:val="00622CAE"/>
    <w:rsid w:val="00625591"/>
    <w:rsid w:val="00625C69"/>
    <w:rsid w:val="006370DD"/>
    <w:rsid w:val="0063798C"/>
    <w:rsid w:val="0064546A"/>
    <w:rsid w:val="00645DBC"/>
    <w:rsid w:val="0064673E"/>
    <w:rsid w:val="00653DA2"/>
    <w:rsid w:val="00657494"/>
    <w:rsid w:val="006702A5"/>
    <w:rsid w:val="006705DF"/>
    <w:rsid w:val="00675497"/>
    <w:rsid w:val="00682113"/>
    <w:rsid w:val="006828B1"/>
    <w:rsid w:val="00682AE7"/>
    <w:rsid w:val="006832FF"/>
    <w:rsid w:val="0068665E"/>
    <w:rsid w:val="00687582"/>
    <w:rsid w:val="00690019"/>
    <w:rsid w:val="00693ACD"/>
    <w:rsid w:val="00694FE1"/>
    <w:rsid w:val="00695016"/>
    <w:rsid w:val="0069655A"/>
    <w:rsid w:val="006A24C6"/>
    <w:rsid w:val="006A2830"/>
    <w:rsid w:val="006A2B9C"/>
    <w:rsid w:val="006A34D0"/>
    <w:rsid w:val="006A35F6"/>
    <w:rsid w:val="006B15EB"/>
    <w:rsid w:val="006B62CB"/>
    <w:rsid w:val="006B71BF"/>
    <w:rsid w:val="006C6253"/>
    <w:rsid w:val="006D13D9"/>
    <w:rsid w:val="006D36CB"/>
    <w:rsid w:val="006D3C7D"/>
    <w:rsid w:val="006D6940"/>
    <w:rsid w:val="006E0717"/>
    <w:rsid w:val="006E1335"/>
    <w:rsid w:val="006E382A"/>
    <w:rsid w:val="006E3A73"/>
    <w:rsid w:val="006E760D"/>
    <w:rsid w:val="006F2DEB"/>
    <w:rsid w:val="006F346F"/>
    <w:rsid w:val="006F363D"/>
    <w:rsid w:val="006F45E6"/>
    <w:rsid w:val="006F50FA"/>
    <w:rsid w:val="006F52BC"/>
    <w:rsid w:val="006F611F"/>
    <w:rsid w:val="0070454E"/>
    <w:rsid w:val="00711235"/>
    <w:rsid w:val="007116A4"/>
    <w:rsid w:val="00713E35"/>
    <w:rsid w:val="0071627B"/>
    <w:rsid w:val="007216B9"/>
    <w:rsid w:val="007240A4"/>
    <w:rsid w:val="00736568"/>
    <w:rsid w:val="007437D5"/>
    <w:rsid w:val="007439B1"/>
    <w:rsid w:val="007446C2"/>
    <w:rsid w:val="00745989"/>
    <w:rsid w:val="0074664D"/>
    <w:rsid w:val="007466BC"/>
    <w:rsid w:val="00746AAD"/>
    <w:rsid w:val="00753517"/>
    <w:rsid w:val="0075424E"/>
    <w:rsid w:val="00762D73"/>
    <w:rsid w:val="00763213"/>
    <w:rsid w:val="00763D1C"/>
    <w:rsid w:val="007706B5"/>
    <w:rsid w:val="00771C01"/>
    <w:rsid w:val="007721C2"/>
    <w:rsid w:val="00783AC6"/>
    <w:rsid w:val="0078412C"/>
    <w:rsid w:val="00784C3F"/>
    <w:rsid w:val="0079101D"/>
    <w:rsid w:val="00791B2E"/>
    <w:rsid w:val="007A353C"/>
    <w:rsid w:val="007A7721"/>
    <w:rsid w:val="007B1DF3"/>
    <w:rsid w:val="007B4028"/>
    <w:rsid w:val="007B5273"/>
    <w:rsid w:val="007C07B2"/>
    <w:rsid w:val="007C1EA9"/>
    <w:rsid w:val="007C3DFF"/>
    <w:rsid w:val="007C5227"/>
    <w:rsid w:val="007C58B1"/>
    <w:rsid w:val="007D1FE5"/>
    <w:rsid w:val="007D2633"/>
    <w:rsid w:val="007D704A"/>
    <w:rsid w:val="007E2B64"/>
    <w:rsid w:val="007E7903"/>
    <w:rsid w:val="007F03BB"/>
    <w:rsid w:val="007F33AC"/>
    <w:rsid w:val="007F372F"/>
    <w:rsid w:val="00800218"/>
    <w:rsid w:val="008003EF"/>
    <w:rsid w:val="008029EE"/>
    <w:rsid w:val="008054F8"/>
    <w:rsid w:val="00806DCE"/>
    <w:rsid w:val="00807F9D"/>
    <w:rsid w:val="00812DFA"/>
    <w:rsid w:val="00812ED9"/>
    <w:rsid w:val="008221D2"/>
    <w:rsid w:val="00822D2F"/>
    <w:rsid w:val="00826F6C"/>
    <w:rsid w:val="008278DC"/>
    <w:rsid w:val="00830121"/>
    <w:rsid w:val="008325F0"/>
    <w:rsid w:val="008331BC"/>
    <w:rsid w:val="0083322A"/>
    <w:rsid w:val="00837103"/>
    <w:rsid w:val="008401A8"/>
    <w:rsid w:val="0084080C"/>
    <w:rsid w:val="00843606"/>
    <w:rsid w:val="008456D1"/>
    <w:rsid w:val="0084763A"/>
    <w:rsid w:val="00847716"/>
    <w:rsid w:val="00855A66"/>
    <w:rsid w:val="00861F98"/>
    <w:rsid w:val="008634EB"/>
    <w:rsid w:val="00871333"/>
    <w:rsid w:val="0087217E"/>
    <w:rsid w:val="00876D08"/>
    <w:rsid w:val="008856E9"/>
    <w:rsid w:val="00887482"/>
    <w:rsid w:val="0089211D"/>
    <w:rsid w:val="00893A53"/>
    <w:rsid w:val="008943A9"/>
    <w:rsid w:val="008950EF"/>
    <w:rsid w:val="008961A6"/>
    <w:rsid w:val="00896791"/>
    <w:rsid w:val="008A0427"/>
    <w:rsid w:val="008A1820"/>
    <w:rsid w:val="008B0038"/>
    <w:rsid w:val="008B34F4"/>
    <w:rsid w:val="008D4458"/>
    <w:rsid w:val="008D7069"/>
    <w:rsid w:val="008E2A2A"/>
    <w:rsid w:val="008E630F"/>
    <w:rsid w:val="008E7C93"/>
    <w:rsid w:val="008F0293"/>
    <w:rsid w:val="008F2086"/>
    <w:rsid w:val="008F24F3"/>
    <w:rsid w:val="008F663F"/>
    <w:rsid w:val="008F72F6"/>
    <w:rsid w:val="008F7EEF"/>
    <w:rsid w:val="009016FA"/>
    <w:rsid w:val="00906C2C"/>
    <w:rsid w:val="009128F7"/>
    <w:rsid w:val="00914D99"/>
    <w:rsid w:val="00915AE9"/>
    <w:rsid w:val="00915ED6"/>
    <w:rsid w:val="0092241A"/>
    <w:rsid w:val="00924428"/>
    <w:rsid w:val="009263D8"/>
    <w:rsid w:val="00932A03"/>
    <w:rsid w:val="0093401E"/>
    <w:rsid w:val="009367CA"/>
    <w:rsid w:val="00936855"/>
    <w:rsid w:val="009415A3"/>
    <w:rsid w:val="00941948"/>
    <w:rsid w:val="00943124"/>
    <w:rsid w:val="0094392B"/>
    <w:rsid w:val="009450F6"/>
    <w:rsid w:val="0094587F"/>
    <w:rsid w:val="00955F74"/>
    <w:rsid w:val="009620A3"/>
    <w:rsid w:val="00965812"/>
    <w:rsid w:val="009660FA"/>
    <w:rsid w:val="009705D6"/>
    <w:rsid w:val="0097683E"/>
    <w:rsid w:val="00976E18"/>
    <w:rsid w:val="00985844"/>
    <w:rsid w:val="00990042"/>
    <w:rsid w:val="009925E9"/>
    <w:rsid w:val="009B691B"/>
    <w:rsid w:val="009B6C2D"/>
    <w:rsid w:val="009B6CEB"/>
    <w:rsid w:val="009B6E70"/>
    <w:rsid w:val="009B76A0"/>
    <w:rsid w:val="009B7813"/>
    <w:rsid w:val="009C33D0"/>
    <w:rsid w:val="009C52EF"/>
    <w:rsid w:val="009C55C9"/>
    <w:rsid w:val="009D1130"/>
    <w:rsid w:val="009D129D"/>
    <w:rsid w:val="009D7526"/>
    <w:rsid w:val="009D7E76"/>
    <w:rsid w:val="009E12DF"/>
    <w:rsid w:val="009E1F28"/>
    <w:rsid w:val="009E7D83"/>
    <w:rsid w:val="009E7F21"/>
    <w:rsid w:val="009F5C13"/>
    <w:rsid w:val="009F6197"/>
    <w:rsid w:val="00A02E95"/>
    <w:rsid w:val="00A05AC1"/>
    <w:rsid w:val="00A06225"/>
    <w:rsid w:val="00A065DD"/>
    <w:rsid w:val="00A16241"/>
    <w:rsid w:val="00A17F89"/>
    <w:rsid w:val="00A23884"/>
    <w:rsid w:val="00A30A42"/>
    <w:rsid w:val="00A3148E"/>
    <w:rsid w:val="00A32A84"/>
    <w:rsid w:val="00A3585C"/>
    <w:rsid w:val="00A3587F"/>
    <w:rsid w:val="00A36C3B"/>
    <w:rsid w:val="00A37888"/>
    <w:rsid w:val="00A37CD6"/>
    <w:rsid w:val="00A408D8"/>
    <w:rsid w:val="00A41FEA"/>
    <w:rsid w:val="00A5179E"/>
    <w:rsid w:val="00A53886"/>
    <w:rsid w:val="00A5669D"/>
    <w:rsid w:val="00A56CAD"/>
    <w:rsid w:val="00A63A04"/>
    <w:rsid w:val="00A63C86"/>
    <w:rsid w:val="00A656D4"/>
    <w:rsid w:val="00A77C37"/>
    <w:rsid w:val="00A81C9D"/>
    <w:rsid w:val="00A82B09"/>
    <w:rsid w:val="00A85B4C"/>
    <w:rsid w:val="00A865EE"/>
    <w:rsid w:val="00A9123F"/>
    <w:rsid w:val="00A942B0"/>
    <w:rsid w:val="00A966DC"/>
    <w:rsid w:val="00AA19A0"/>
    <w:rsid w:val="00AA3094"/>
    <w:rsid w:val="00AB1840"/>
    <w:rsid w:val="00AB3647"/>
    <w:rsid w:val="00AB7ED1"/>
    <w:rsid w:val="00AC2B8D"/>
    <w:rsid w:val="00AC37A4"/>
    <w:rsid w:val="00AC48F0"/>
    <w:rsid w:val="00AC5B9A"/>
    <w:rsid w:val="00AC6165"/>
    <w:rsid w:val="00AC6D17"/>
    <w:rsid w:val="00AC7D27"/>
    <w:rsid w:val="00AD08E6"/>
    <w:rsid w:val="00AD3C2C"/>
    <w:rsid w:val="00AD6006"/>
    <w:rsid w:val="00AE1203"/>
    <w:rsid w:val="00AE3231"/>
    <w:rsid w:val="00AE35EE"/>
    <w:rsid w:val="00AE3FC1"/>
    <w:rsid w:val="00AE3FEC"/>
    <w:rsid w:val="00AE5C7A"/>
    <w:rsid w:val="00AE646D"/>
    <w:rsid w:val="00AE68ED"/>
    <w:rsid w:val="00AE6958"/>
    <w:rsid w:val="00AF2ECC"/>
    <w:rsid w:val="00AF6F68"/>
    <w:rsid w:val="00B0244E"/>
    <w:rsid w:val="00B03869"/>
    <w:rsid w:val="00B06BE5"/>
    <w:rsid w:val="00B10B35"/>
    <w:rsid w:val="00B11928"/>
    <w:rsid w:val="00B12791"/>
    <w:rsid w:val="00B1741B"/>
    <w:rsid w:val="00B21902"/>
    <w:rsid w:val="00B21F1E"/>
    <w:rsid w:val="00B30014"/>
    <w:rsid w:val="00B43220"/>
    <w:rsid w:val="00B4714B"/>
    <w:rsid w:val="00B507C0"/>
    <w:rsid w:val="00B5308C"/>
    <w:rsid w:val="00B541E1"/>
    <w:rsid w:val="00B56BFF"/>
    <w:rsid w:val="00B60422"/>
    <w:rsid w:val="00B61B68"/>
    <w:rsid w:val="00B62FA9"/>
    <w:rsid w:val="00B6678C"/>
    <w:rsid w:val="00B70DB5"/>
    <w:rsid w:val="00B71A95"/>
    <w:rsid w:val="00B71C76"/>
    <w:rsid w:val="00B737C3"/>
    <w:rsid w:val="00B80F8B"/>
    <w:rsid w:val="00B82CA4"/>
    <w:rsid w:val="00B83F6D"/>
    <w:rsid w:val="00B871D9"/>
    <w:rsid w:val="00B92039"/>
    <w:rsid w:val="00B9279D"/>
    <w:rsid w:val="00BA1E44"/>
    <w:rsid w:val="00BA1EA1"/>
    <w:rsid w:val="00BA2145"/>
    <w:rsid w:val="00BA44E0"/>
    <w:rsid w:val="00BA453B"/>
    <w:rsid w:val="00BB5250"/>
    <w:rsid w:val="00BC31C9"/>
    <w:rsid w:val="00BC55D4"/>
    <w:rsid w:val="00BC572B"/>
    <w:rsid w:val="00BC5F14"/>
    <w:rsid w:val="00BC7739"/>
    <w:rsid w:val="00BD0BDD"/>
    <w:rsid w:val="00BD0C8F"/>
    <w:rsid w:val="00BD587E"/>
    <w:rsid w:val="00BD66E2"/>
    <w:rsid w:val="00BE2E9C"/>
    <w:rsid w:val="00BE3AAF"/>
    <w:rsid w:val="00BE6333"/>
    <w:rsid w:val="00BE7F6E"/>
    <w:rsid w:val="00C00BC7"/>
    <w:rsid w:val="00C016B3"/>
    <w:rsid w:val="00C02F63"/>
    <w:rsid w:val="00C0466C"/>
    <w:rsid w:val="00C07C9F"/>
    <w:rsid w:val="00C1505A"/>
    <w:rsid w:val="00C15174"/>
    <w:rsid w:val="00C163BB"/>
    <w:rsid w:val="00C21EAD"/>
    <w:rsid w:val="00C234DF"/>
    <w:rsid w:val="00C34E80"/>
    <w:rsid w:val="00C365C9"/>
    <w:rsid w:val="00C37ADD"/>
    <w:rsid w:val="00C40167"/>
    <w:rsid w:val="00C40336"/>
    <w:rsid w:val="00C405B3"/>
    <w:rsid w:val="00C41FC0"/>
    <w:rsid w:val="00C4355A"/>
    <w:rsid w:val="00C45DF5"/>
    <w:rsid w:val="00C47D88"/>
    <w:rsid w:val="00C5381C"/>
    <w:rsid w:val="00C56FA6"/>
    <w:rsid w:val="00C6228F"/>
    <w:rsid w:val="00C70DF1"/>
    <w:rsid w:val="00C73BAA"/>
    <w:rsid w:val="00C745E1"/>
    <w:rsid w:val="00C747C9"/>
    <w:rsid w:val="00C74829"/>
    <w:rsid w:val="00C80350"/>
    <w:rsid w:val="00C8314F"/>
    <w:rsid w:val="00C84C41"/>
    <w:rsid w:val="00C90C9D"/>
    <w:rsid w:val="00C90E16"/>
    <w:rsid w:val="00C91EBD"/>
    <w:rsid w:val="00C93B97"/>
    <w:rsid w:val="00C949E6"/>
    <w:rsid w:val="00CA1CDE"/>
    <w:rsid w:val="00CA236F"/>
    <w:rsid w:val="00CA33C3"/>
    <w:rsid w:val="00CA5E7F"/>
    <w:rsid w:val="00CA74E0"/>
    <w:rsid w:val="00CB422E"/>
    <w:rsid w:val="00CB53CF"/>
    <w:rsid w:val="00CB5748"/>
    <w:rsid w:val="00CC20BC"/>
    <w:rsid w:val="00CC3387"/>
    <w:rsid w:val="00CD40D8"/>
    <w:rsid w:val="00CD4B4D"/>
    <w:rsid w:val="00CD5C35"/>
    <w:rsid w:val="00CD7A04"/>
    <w:rsid w:val="00CE0978"/>
    <w:rsid w:val="00CE0EBD"/>
    <w:rsid w:val="00CE43D8"/>
    <w:rsid w:val="00CE52DF"/>
    <w:rsid w:val="00CE5785"/>
    <w:rsid w:val="00CE67C4"/>
    <w:rsid w:val="00CF02ED"/>
    <w:rsid w:val="00CF137F"/>
    <w:rsid w:val="00CF1E4E"/>
    <w:rsid w:val="00CF2141"/>
    <w:rsid w:val="00CF3828"/>
    <w:rsid w:val="00CF6D60"/>
    <w:rsid w:val="00CF797B"/>
    <w:rsid w:val="00CF7C47"/>
    <w:rsid w:val="00D0106C"/>
    <w:rsid w:val="00D01E29"/>
    <w:rsid w:val="00D0301B"/>
    <w:rsid w:val="00D033E6"/>
    <w:rsid w:val="00D04DEE"/>
    <w:rsid w:val="00D07B61"/>
    <w:rsid w:val="00D105A9"/>
    <w:rsid w:val="00D12E68"/>
    <w:rsid w:val="00D14B82"/>
    <w:rsid w:val="00D16CE7"/>
    <w:rsid w:val="00D1748D"/>
    <w:rsid w:val="00D2471B"/>
    <w:rsid w:val="00D336E7"/>
    <w:rsid w:val="00D371B4"/>
    <w:rsid w:val="00D40316"/>
    <w:rsid w:val="00D40C8E"/>
    <w:rsid w:val="00D4125D"/>
    <w:rsid w:val="00D553AF"/>
    <w:rsid w:val="00D561D6"/>
    <w:rsid w:val="00D561E9"/>
    <w:rsid w:val="00D57AAA"/>
    <w:rsid w:val="00D6117F"/>
    <w:rsid w:val="00D63673"/>
    <w:rsid w:val="00D64646"/>
    <w:rsid w:val="00D67FC5"/>
    <w:rsid w:val="00D71743"/>
    <w:rsid w:val="00D7412A"/>
    <w:rsid w:val="00D743F1"/>
    <w:rsid w:val="00D7496A"/>
    <w:rsid w:val="00D767C1"/>
    <w:rsid w:val="00D80890"/>
    <w:rsid w:val="00D82101"/>
    <w:rsid w:val="00DA37CE"/>
    <w:rsid w:val="00DA3B5C"/>
    <w:rsid w:val="00DA45DA"/>
    <w:rsid w:val="00DB1A04"/>
    <w:rsid w:val="00DB6393"/>
    <w:rsid w:val="00DB6AC1"/>
    <w:rsid w:val="00DC18B5"/>
    <w:rsid w:val="00DC4458"/>
    <w:rsid w:val="00DC647A"/>
    <w:rsid w:val="00DD2540"/>
    <w:rsid w:val="00DD530D"/>
    <w:rsid w:val="00DF25C8"/>
    <w:rsid w:val="00DF7B64"/>
    <w:rsid w:val="00E005C3"/>
    <w:rsid w:val="00E03DF3"/>
    <w:rsid w:val="00E07461"/>
    <w:rsid w:val="00E12EC9"/>
    <w:rsid w:val="00E205F3"/>
    <w:rsid w:val="00E209E9"/>
    <w:rsid w:val="00E20C17"/>
    <w:rsid w:val="00E2380C"/>
    <w:rsid w:val="00E25E98"/>
    <w:rsid w:val="00E264DA"/>
    <w:rsid w:val="00E26B3B"/>
    <w:rsid w:val="00E279A6"/>
    <w:rsid w:val="00E35D3F"/>
    <w:rsid w:val="00E453E7"/>
    <w:rsid w:val="00E45C1E"/>
    <w:rsid w:val="00E4633C"/>
    <w:rsid w:val="00E5238B"/>
    <w:rsid w:val="00E53281"/>
    <w:rsid w:val="00E53665"/>
    <w:rsid w:val="00E5520C"/>
    <w:rsid w:val="00E56FC6"/>
    <w:rsid w:val="00E61E2D"/>
    <w:rsid w:val="00E62ACC"/>
    <w:rsid w:val="00E63EE0"/>
    <w:rsid w:val="00E6468A"/>
    <w:rsid w:val="00E6746D"/>
    <w:rsid w:val="00E67490"/>
    <w:rsid w:val="00E800B5"/>
    <w:rsid w:val="00E80DF9"/>
    <w:rsid w:val="00E84EB7"/>
    <w:rsid w:val="00E91348"/>
    <w:rsid w:val="00E9605B"/>
    <w:rsid w:val="00EA0219"/>
    <w:rsid w:val="00EA0234"/>
    <w:rsid w:val="00EB26D5"/>
    <w:rsid w:val="00EC0B58"/>
    <w:rsid w:val="00EC3EFA"/>
    <w:rsid w:val="00EC76E1"/>
    <w:rsid w:val="00ED54FB"/>
    <w:rsid w:val="00ED6603"/>
    <w:rsid w:val="00EE023D"/>
    <w:rsid w:val="00EE1944"/>
    <w:rsid w:val="00EE360B"/>
    <w:rsid w:val="00EE36C2"/>
    <w:rsid w:val="00EE6431"/>
    <w:rsid w:val="00EF659A"/>
    <w:rsid w:val="00F002A5"/>
    <w:rsid w:val="00F0084C"/>
    <w:rsid w:val="00F00932"/>
    <w:rsid w:val="00F015A5"/>
    <w:rsid w:val="00F04944"/>
    <w:rsid w:val="00F04D9E"/>
    <w:rsid w:val="00F1099C"/>
    <w:rsid w:val="00F11F44"/>
    <w:rsid w:val="00F12B2A"/>
    <w:rsid w:val="00F13E01"/>
    <w:rsid w:val="00F14DA8"/>
    <w:rsid w:val="00F20A81"/>
    <w:rsid w:val="00F26167"/>
    <w:rsid w:val="00F33EB4"/>
    <w:rsid w:val="00F37562"/>
    <w:rsid w:val="00F37D95"/>
    <w:rsid w:val="00F446AA"/>
    <w:rsid w:val="00F451E5"/>
    <w:rsid w:val="00F46712"/>
    <w:rsid w:val="00F46FBC"/>
    <w:rsid w:val="00F5273B"/>
    <w:rsid w:val="00F53FC9"/>
    <w:rsid w:val="00F55826"/>
    <w:rsid w:val="00F65124"/>
    <w:rsid w:val="00F67FE4"/>
    <w:rsid w:val="00F712BF"/>
    <w:rsid w:val="00F71653"/>
    <w:rsid w:val="00F740D6"/>
    <w:rsid w:val="00F7754B"/>
    <w:rsid w:val="00F777E3"/>
    <w:rsid w:val="00F837B6"/>
    <w:rsid w:val="00F83E1E"/>
    <w:rsid w:val="00F84C04"/>
    <w:rsid w:val="00F8604B"/>
    <w:rsid w:val="00F87E9A"/>
    <w:rsid w:val="00F87FA3"/>
    <w:rsid w:val="00F91910"/>
    <w:rsid w:val="00F91A48"/>
    <w:rsid w:val="00F9219E"/>
    <w:rsid w:val="00F96909"/>
    <w:rsid w:val="00FA1605"/>
    <w:rsid w:val="00FA1C3C"/>
    <w:rsid w:val="00FA1E0F"/>
    <w:rsid w:val="00FA3A66"/>
    <w:rsid w:val="00FB2A59"/>
    <w:rsid w:val="00FB6BEC"/>
    <w:rsid w:val="00FC2FF5"/>
    <w:rsid w:val="00FD0C12"/>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4114E"/>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uiPriority w:val="1"/>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A5A29"/>
    <w:pPr>
      <w:suppressAutoHyphens w:val="0"/>
      <w:spacing w:before="100" w:beforeAutospacing="1" w:after="100" w:afterAutospacing="1"/>
    </w:pPr>
    <w:rPr>
      <w:lang w:val="es-CO" w:eastAsia="es-CO"/>
    </w:rPr>
  </w:style>
  <w:style w:type="paragraph" w:customStyle="1" w:styleId="TableParagraph">
    <w:name w:val="Table Paragraph"/>
    <w:basedOn w:val="Normal"/>
    <w:uiPriority w:val="1"/>
    <w:qFormat/>
    <w:rsid w:val="004E306E"/>
    <w:pPr>
      <w:widowControl w:val="0"/>
      <w:suppressAutoHyphens w:val="0"/>
      <w:autoSpaceDE w:val="0"/>
      <w:autoSpaceDN w:val="0"/>
    </w:pPr>
    <w:rPr>
      <w:rFonts w:ascii="Arial MT" w:eastAsia="Arial MT" w:hAnsi="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61555311">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6091567">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44892502">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963929074">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1517860">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65802691">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 w:id="2074354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EFC5B-3213-4950-A9DF-95FDD3B46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1062</Words>
  <Characters>5843</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Ana Mercedes Aristizabal Restrepo</cp:lastModifiedBy>
  <cp:revision>4</cp:revision>
  <cp:lastPrinted>2025-04-04T14:51:00Z</cp:lastPrinted>
  <dcterms:created xsi:type="dcterms:W3CDTF">2025-04-04T14:52:00Z</dcterms:created>
  <dcterms:modified xsi:type="dcterms:W3CDTF">2025-04-07T05:41:00Z</dcterms:modified>
</cp:coreProperties>
</file>